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332D9" w14:textId="77777777" w:rsidR="000A5EEF" w:rsidRPr="00D10121" w:rsidRDefault="000A5EEF" w:rsidP="000A5EEF">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4F1A0218" w14:textId="77777777" w:rsidR="005C491E" w:rsidRDefault="005C491E"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p>
    <w:p w14:paraId="0A2BA6B0" w14:textId="4A523722"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79B3C6FE"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A56111" w:rsidRPr="00626FDA">
        <w:rPr>
          <w:rFonts w:asciiTheme="minorHAnsi" w:hAnsiTheme="minorHAnsi" w:cstheme="minorHAnsi"/>
          <w:noProof/>
          <w:sz w:val="20"/>
          <w:szCs w:val="22"/>
        </w:rPr>
        <w:t>1429</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56111" w:rsidRPr="00626FDA">
        <w:rPr>
          <w:rFonts w:asciiTheme="minorHAnsi" w:hAnsiTheme="minorHAnsi" w:cstheme="minorHAnsi"/>
          <w:noProof/>
          <w:sz w:val="20"/>
          <w:lang w:eastAsia="pl-PL"/>
        </w:rPr>
        <w:t>Opracowanie dokumentacji techniczno - prawnej w zakresie budowy linii SN-15kV oraz linii nn 0,4kV w gminach: Garwolin miasto, Wilga, Maciejowice, Kłoczew w podziale na zadania</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40BE3B78"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7CC70F56" w14:textId="24CD92D2" w:rsidR="00D01C67" w:rsidRDefault="00D01C67" w:rsidP="00283C09">
      <w:pPr>
        <w:pStyle w:val="Akapitzlist"/>
        <w:spacing w:before="100" w:beforeAutospacing="1" w:after="100" w:afterAutospacing="1" w:line="360" w:lineRule="auto"/>
        <w:ind w:left="0"/>
        <w:rPr>
          <w:rFonts w:ascii="Calibri" w:hAnsi="Calibri" w:cstheme="minorHAnsi"/>
          <w:b/>
          <w:sz w:val="20"/>
        </w:rPr>
      </w:pPr>
      <w:r>
        <w:rPr>
          <w:rFonts w:ascii="Calibri" w:hAnsi="Calibri" w:cstheme="minorHAnsi"/>
          <w:b/>
          <w:sz w:val="20"/>
        </w:rPr>
        <w:t xml:space="preserve">Cz1 - </w:t>
      </w:r>
      <w:r w:rsidR="00AB38E3" w:rsidRPr="00AB38E3">
        <w:rPr>
          <w:rFonts w:ascii="Calibri" w:hAnsi="Calibri" w:cstheme="minorHAnsi"/>
          <w:b/>
          <w:sz w:val="20"/>
        </w:rPr>
        <w:t xml:space="preserve">Zad. 1 Opracowanie dokumentacji </w:t>
      </w:r>
      <w:proofErr w:type="spellStart"/>
      <w:r w:rsidR="00AB38E3" w:rsidRPr="00AB38E3">
        <w:rPr>
          <w:rFonts w:ascii="Calibri" w:hAnsi="Calibri" w:cstheme="minorHAnsi"/>
          <w:b/>
          <w:sz w:val="20"/>
        </w:rPr>
        <w:t>techniczno</w:t>
      </w:r>
      <w:proofErr w:type="spellEnd"/>
      <w:r w:rsidR="00AB38E3" w:rsidRPr="00AB38E3">
        <w:rPr>
          <w:rFonts w:ascii="Calibri" w:hAnsi="Calibri" w:cstheme="minorHAnsi"/>
          <w:b/>
          <w:sz w:val="20"/>
        </w:rPr>
        <w:t xml:space="preserve"> - prawnej w zakresie budowy linii kablowych SN-15kV w m. miasto Garwolin</w:t>
      </w:r>
    </w:p>
    <w:p w14:paraId="3A24FD00" w14:textId="1099F134" w:rsidR="00283C09" w:rsidRPr="00A979E6" w:rsidRDefault="00283C09" w:rsidP="00283C09">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380AC696" w14:textId="77777777" w:rsidR="00283C09" w:rsidRPr="00A979E6" w:rsidRDefault="00283C09" w:rsidP="00283C09">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10713D50" w14:textId="77777777" w:rsidR="00283C09" w:rsidRDefault="00283C09" w:rsidP="00283C09">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0403DED2" w14:textId="21417214" w:rsidR="00D01C67" w:rsidRDefault="005C491E" w:rsidP="00D01C67">
      <w:pPr>
        <w:spacing w:after="200" w:line="276" w:lineRule="auto"/>
        <w:jc w:val="left"/>
        <w:rPr>
          <w:rFonts w:ascii="Calibri" w:hAnsi="Calibri" w:cstheme="minorHAnsi"/>
          <w:b/>
          <w:sz w:val="20"/>
        </w:rPr>
      </w:pPr>
      <w:r>
        <w:rPr>
          <w:rFonts w:cstheme="minorHAnsi"/>
          <w:szCs w:val="18"/>
        </w:rPr>
        <w:br w:type="page"/>
      </w:r>
      <w:r w:rsidR="00D01C67">
        <w:rPr>
          <w:rFonts w:ascii="Calibri" w:hAnsi="Calibri" w:cstheme="minorHAnsi"/>
          <w:b/>
          <w:sz w:val="20"/>
        </w:rPr>
        <w:lastRenderedPageBreak/>
        <w:t xml:space="preserve">Cz2 - </w:t>
      </w:r>
      <w:r w:rsidR="00AB38E3" w:rsidRPr="00AB38E3">
        <w:rPr>
          <w:rFonts w:ascii="Calibri" w:hAnsi="Calibri" w:cstheme="minorHAnsi"/>
          <w:b/>
          <w:sz w:val="20"/>
        </w:rPr>
        <w:t xml:space="preserve">Zad 2. Opracowanie dokumentacji </w:t>
      </w:r>
      <w:proofErr w:type="spellStart"/>
      <w:r w:rsidR="00AB38E3" w:rsidRPr="00AB38E3">
        <w:rPr>
          <w:rFonts w:ascii="Calibri" w:hAnsi="Calibri" w:cstheme="minorHAnsi"/>
          <w:b/>
          <w:sz w:val="20"/>
        </w:rPr>
        <w:t>techniczno</w:t>
      </w:r>
      <w:proofErr w:type="spellEnd"/>
      <w:r w:rsidR="00AB38E3" w:rsidRPr="00AB38E3">
        <w:rPr>
          <w:rFonts w:ascii="Calibri" w:hAnsi="Calibri" w:cstheme="minorHAnsi"/>
          <w:b/>
          <w:sz w:val="20"/>
        </w:rPr>
        <w:t xml:space="preserve"> - prawnej w zakresie budowy linii kablowych SN-15kV w m. Pogorzelec gm. Maciejowice – Ruda Tarnowska gm. Wilga;</w:t>
      </w:r>
    </w:p>
    <w:p w14:paraId="2387DFC7" w14:textId="77777777" w:rsidR="00D01C67" w:rsidRPr="00A979E6"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2EA0A5B1" w14:textId="77777777" w:rsidR="00D01C67" w:rsidRPr="00A979E6" w:rsidRDefault="00D01C67" w:rsidP="00D01C67">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64014D51" w14:textId="77777777" w:rsidR="00D01C67"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3B58034A" w14:textId="77777777" w:rsidR="00D01C67" w:rsidRDefault="00D01C67" w:rsidP="00D01C67">
      <w:pPr>
        <w:pStyle w:val="Akapitzlist"/>
        <w:spacing w:before="100" w:beforeAutospacing="1" w:after="100" w:afterAutospacing="1" w:line="360" w:lineRule="auto"/>
        <w:ind w:left="0"/>
        <w:rPr>
          <w:rFonts w:ascii="Calibri" w:hAnsi="Calibri" w:cstheme="minorHAnsi"/>
          <w:b/>
          <w:sz w:val="20"/>
        </w:rPr>
      </w:pPr>
    </w:p>
    <w:p w14:paraId="21000A59" w14:textId="1AE2C84C" w:rsidR="00D01C67" w:rsidRDefault="00D01C67" w:rsidP="00D01C67">
      <w:pPr>
        <w:pStyle w:val="Akapitzlist"/>
        <w:spacing w:before="100" w:beforeAutospacing="1" w:after="100" w:afterAutospacing="1" w:line="360" w:lineRule="auto"/>
        <w:ind w:left="0"/>
        <w:rPr>
          <w:rFonts w:ascii="Calibri" w:hAnsi="Calibri" w:cstheme="minorHAnsi"/>
          <w:b/>
          <w:sz w:val="20"/>
        </w:rPr>
      </w:pPr>
      <w:r>
        <w:rPr>
          <w:rFonts w:ascii="Calibri" w:hAnsi="Calibri" w:cstheme="minorHAnsi"/>
          <w:b/>
          <w:sz w:val="20"/>
        </w:rPr>
        <w:t xml:space="preserve">Cz3 - </w:t>
      </w:r>
      <w:r w:rsidR="00AB38E3" w:rsidRPr="00AB38E3">
        <w:rPr>
          <w:rFonts w:ascii="Calibri" w:hAnsi="Calibri" w:cstheme="minorHAnsi"/>
          <w:b/>
          <w:sz w:val="20"/>
        </w:rPr>
        <w:t xml:space="preserve">Zad. 3 Opracowanie dokumentacji </w:t>
      </w:r>
      <w:proofErr w:type="spellStart"/>
      <w:r w:rsidR="00AB38E3" w:rsidRPr="00AB38E3">
        <w:rPr>
          <w:rFonts w:ascii="Calibri" w:hAnsi="Calibri" w:cstheme="minorHAnsi"/>
          <w:b/>
          <w:sz w:val="20"/>
        </w:rPr>
        <w:t>techniczno</w:t>
      </w:r>
      <w:proofErr w:type="spellEnd"/>
      <w:r w:rsidR="00AB38E3" w:rsidRPr="00AB38E3">
        <w:rPr>
          <w:rFonts w:ascii="Calibri" w:hAnsi="Calibri" w:cstheme="minorHAnsi"/>
          <w:b/>
          <w:sz w:val="20"/>
        </w:rPr>
        <w:t xml:space="preserve"> - prawnej w zakresie budowy linii napowietrznej </w:t>
      </w:r>
      <w:proofErr w:type="spellStart"/>
      <w:r w:rsidR="00AB38E3" w:rsidRPr="00AB38E3">
        <w:rPr>
          <w:rFonts w:ascii="Calibri" w:hAnsi="Calibri" w:cstheme="minorHAnsi"/>
          <w:b/>
          <w:sz w:val="20"/>
        </w:rPr>
        <w:t>nn</w:t>
      </w:r>
      <w:proofErr w:type="spellEnd"/>
      <w:r w:rsidR="00AB38E3" w:rsidRPr="00AB38E3">
        <w:rPr>
          <w:rFonts w:ascii="Calibri" w:hAnsi="Calibri" w:cstheme="minorHAnsi"/>
          <w:b/>
          <w:sz w:val="20"/>
        </w:rPr>
        <w:t xml:space="preserve"> 0,4kV w m. Stare Podole gm. Wilga;</w:t>
      </w:r>
      <w:r w:rsidRPr="00D01C67">
        <w:rPr>
          <w:rFonts w:ascii="Calibri" w:hAnsi="Calibri" w:cstheme="minorHAnsi"/>
          <w:b/>
          <w:sz w:val="20"/>
        </w:rPr>
        <w:tab/>
      </w:r>
    </w:p>
    <w:p w14:paraId="1999BDB8" w14:textId="77777777" w:rsidR="00D01C67" w:rsidRPr="00A979E6"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3A0FF6F6" w14:textId="77777777" w:rsidR="00D01C67" w:rsidRPr="00A979E6" w:rsidRDefault="00D01C67" w:rsidP="00D01C67">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11822146" w14:textId="77777777" w:rsidR="00D01C67"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4F986F36" w14:textId="77777777" w:rsidR="00D01C67" w:rsidRDefault="00D01C67" w:rsidP="00D01C67">
      <w:pPr>
        <w:pStyle w:val="Akapitzlist"/>
        <w:spacing w:before="100" w:beforeAutospacing="1" w:after="100" w:afterAutospacing="1" w:line="360" w:lineRule="auto"/>
        <w:ind w:left="0"/>
        <w:rPr>
          <w:rFonts w:ascii="Calibri" w:hAnsi="Calibri" w:cstheme="minorHAnsi"/>
          <w:b/>
          <w:sz w:val="20"/>
        </w:rPr>
      </w:pPr>
    </w:p>
    <w:p w14:paraId="48432F1B" w14:textId="64133865" w:rsidR="00D01C67" w:rsidRDefault="00D01C67" w:rsidP="00D01C67">
      <w:pPr>
        <w:pStyle w:val="Akapitzlist"/>
        <w:spacing w:before="100" w:beforeAutospacing="1" w:after="100" w:afterAutospacing="1" w:line="360" w:lineRule="auto"/>
        <w:ind w:left="0"/>
        <w:rPr>
          <w:rFonts w:ascii="Calibri" w:hAnsi="Calibri" w:cstheme="minorHAnsi"/>
          <w:b/>
          <w:sz w:val="20"/>
        </w:rPr>
      </w:pPr>
      <w:r>
        <w:rPr>
          <w:rFonts w:ascii="Calibri" w:hAnsi="Calibri" w:cstheme="minorHAnsi"/>
          <w:b/>
          <w:sz w:val="20"/>
        </w:rPr>
        <w:t xml:space="preserve">Cz4 - </w:t>
      </w:r>
      <w:r w:rsidR="00AB38E3" w:rsidRPr="00AB38E3">
        <w:rPr>
          <w:rFonts w:ascii="Calibri" w:hAnsi="Calibri" w:cstheme="minorHAnsi"/>
          <w:b/>
          <w:sz w:val="20"/>
        </w:rPr>
        <w:t xml:space="preserve">Zad. 3 Opracowanie dokumentacji </w:t>
      </w:r>
      <w:proofErr w:type="spellStart"/>
      <w:r w:rsidR="00AB38E3" w:rsidRPr="00AB38E3">
        <w:rPr>
          <w:rFonts w:ascii="Calibri" w:hAnsi="Calibri" w:cstheme="minorHAnsi"/>
          <w:b/>
          <w:sz w:val="20"/>
        </w:rPr>
        <w:t>techniczno</w:t>
      </w:r>
      <w:proofErr w:type="spellEnd"/>
      <w:r w:rsidR="00AB38E3" w:rsidRPr="00AB38E3">
        <w:rPr>
          <w:rFonts w:ascii="Calibri" w:hAnsi="Calibri" w:cstheme="minorHAnsi"/>
          <w:b/>
          <w:sz w:val="20"/>
        </w:rPr>
        <w:t xml:space="preserve"> - prawnej w zakresie budowy linii napowietrznej </w:t>
      </w:r>
      <w:proofErr w:type="spellStart"/>
      <w:r w:rsidR="00AB38E3" w:rsidRPr="00AB38E3">
        <w:rPr>
          <w:rFonts w:ascii="Calibri" w:hAnsi="Calibri" w:cstheme="minorHAnsi"/>
          <w:b/>
          <w:sz w:val="20"/>
        </w:rPr>
        <w:t>nn</w:t>
      </w:r>
      <w:proofErr w:type="spellEnd"/>
      <w:r w:rsidR="00AB38E3" w:rsidRPr="00AB38E3">
        <w:rPr>
          <w:rFonts w:ascii="Calibri" w:hAnsi="Calibri" w:cstheme="minorHAnsi"/>
          <w:b/>
          <w:sz w:val="20"/>
        </w:rPr>
        <w:t xml:space="preserve"> 0,4kV w m. Stare Podole gm. Wilga;</w:t>
      </w:r>
    </w:p>
    <w:p w14:paraId="5472ECE2" w14:textId="77777777" w:rsidR="00D01C67" w:rsidRPr="00A979E6"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netto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r>
        <w:rPr>
          <w:rFonts w:ascii="Calibri" w:hAnsi="Calibri" w:cstheme="minorHAnsi"/>
          <w:sz w:val="20"/>
        </w:rPr>
        <w:t>. ……………………………………………</w:t>
      </w:r>
      <w:r w:rsidRPr="00A979E6">
        <w:rPr>
          <w:rFonts w:ascii="Calibri" w:hAnsi="Calibri" w:cstheme="minorHAnsi"/>
          <w:sz w:val="20"/>
        </w:rPr>
        <w:t>………)</w:t>
      </w:r>
    </w:p>
    <w:p w14:paraId="57F67E48" w14:textId="77777777" w:rsidR="00D01C67" w:rsidRPr="00A979E6" w:rsidRDefault="00D01C67" w:rsidP="00D01C67">
      <w:pPr>
        <w:pStyle w:val="Akapitzlist"/>
        <w:spacing w:before="100" w:beforeAutospacing="1" w:after="100" w:afterAutospacing="1" w:line="360" w:lineRule="auto"/>
        <w:ind w:left="426" w:hanging="426"/>
        <w:rPr>
          <w:rFonts w:ascii="Calibri" w:hAnsi="Calibri" w:cstheme="minorHAnsi"/>
          <w:sz w:val="20"/>
        </w:rPr>
      </w:pPr>
      <w:r w:rsidRPr="00A979E6">
        <w:rPr>
          <w:rFonts w:ascii="Calibri" w:hAnsi="Calibri" w:cstheme="minorHAnsi"/>
          <w:b/>
          <w:sz w:val="20"/>
        </w:rPr>
        <w:t>Wartość podatku VAT</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według stawki ……..…. %</w:t>
      </w:r>
    </w:p>
    <w:p w14:paraId="26576461" w14:textId="77777777" w:rsidR="00D01C67" w:rsidRDefault="00D01C67" w:rsidP="00D01C67">
      <w:pPr>
        <w:pStyle w:val="Akapitzlist"/>
        <w:spacing w:before="100" w:beforeAutospacing="1" w:after="100" w:afterAutospacing="1" w:line="360" w:lineRule="auto"/>
        <w:ind w:left="0"/>
        <w:rPr>
          <w:rFonts w:ascii="Calibri" w:hAnsi="Calibri" w:cstheme="minorHAnsi"/>
          <w:sz w:val="20"/>
        </w:rPr>
      </w:pPr>
      <w:r w:rsidRPr="00A979E6">
        <w:rPr>
          <w:rFonts w:ascii="Calibri" w:hAnsi="Calibri" w:cstheme="minorHAnsi"/>
          <w:b/>
          <w:sz w:val="20"/>
        </w:rPr>
        <w:t>Cena brutto</w:t>
      </w:r>
      <w:r w:rsidRPr="00A979E6">
        <w:rPr>
          <w:rFonts w:ascii="Calibri" w:hAnsi="Calibri" w:cstheme="minorHAnsi"/>
          <w:sz w:val="20"/>
        </w:rPr>
        <w:t xml:space="preserve"> ................................. </w:t>
      </w:r>
      <w:r w:rsidRPr="00A979E6">
        <w:rPr>
          <w:rFonts w:ascii="Calibri" w:hAnsi="Calibri" w:cstheme="minorHAnsi"/>
          <w:b/>
          <w:sz w:val="20"/>
        </w:rPr>
        <w:t>zł</w:t>
      </w:r>
      <w:r w:rsidRPr="00A979E6">
        <w:rPr>
          <w:rFonts w:ascii="Calibri" w:hAnsi="Calibri" w:cstheme="minorHAnsi"/>
          <w:sz w:val="20"/>
        </w:rPr>
        <w:t xml:space="preserve"> (słownie ………..............................................................................................)</w:t>
      </w:r>
    </w:p>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A97EC4">
      <w:pPr>
        <w:pStyle w:val="Akapitzlist"/>
        <w:numPr>
          <w:ilvl w:val="3"/>
          <w:numId w:val="11"/>
        </w:numPr>
        <w:spacing w:after="120" w:line="240" w:lineRule="auto"/>
        <w:ind w:left="425" w:hanging="425"/>
        <w:contextualSpacing w:val="0"/>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A56111"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A56111" w:rsidP="00A97EC4">
      <w:pPr>
        <w:spacing w:after="120" w:line="240" w:lineRule="exact"/>
        <w:ind w:left="567" w:right="-284" w:hanging="142"/>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A97EC4">
      <w:pPr>
        <w:pStyle w:val="Akapitzlist"/>
        <w:numPr>
          <w:ilvl w:val="3"/>
          <w:numId w:val="11"/>
        </w:numPr>
        <w:spacing w:before="120" w:after="120" w:line="240" w:lineRule="auto"/>
        <w:ind w:left="425" w:hanging="425"/>
        <w:contextualSpacing w:val="0"/>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3CE15058" w:rsidR="000A5EEF" w:rsidRPr="00AB38E3" w:rsidRDefault="000A5EEF" w:rsidP="000A5EEF">
      <w:pPr>
        <w:pStyle w:val="Akapitzlist"/>
        <w:numPr>
          <w:ilvl w:val="3"/>
          <w:numId w:val="11"/>
        </w:numPr>
        <w:spacing w:before="120" w:line="240" w:lineRule="auto"/>
        <w:ind w:left="426" w:hanging="426"/>
        <w:rPr>
          <w:rFonts w:asciiTheme="minorHAnsi" w:hAnsiTheme="minorHAnsi" w:cstheme="minorHAnsi"/>
          <w:strike/>
          <w:sz w:val="20"/>
          <w:lang w:eastAsia="pl-PL"/>
        </w:rPr>
      </w:pPr>
      <w:r w:rsidRPr="00AB38E3">
        <w:rPr>
          <w:rFonts w:asciiTheme="minorHAnsi" w:hAnsiTheme="minorHAnsi" w:cstheme="minorHAnsi"/>
          <w:strike/>
          <w:sz w:val="20"/>
          <w:lang w:eastAsia="pl-PL"/>
        </w:rPr>
        <w:t>Wadium o wartości ………………….. zł zostało wniesione w formie …............................................</w:t>
      </w:r>
      <w:r w:rsidR="00E93827" w:rsidRPr="00AB38E3">
        <w:rPr>
          <w:rFonts w:asciiTheme="minorHAnsi" w:hAnsiTheme="minorHAnsi" w:cstheme="minorHAnsi"/>
          <w:strike/>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48DB27E7"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6FC25E4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lastRenderedPageBreak/>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37F70DCF" w14:textId="6A7D0145" w:rsidR="00A25E38" w:rsidRPr="00A97EC4" w:rsidRDefault="000A5EEF" w:rsidP="00A97EC4">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0431FA40" w14:textId="77777777" w:rsidR="00A25E38" w:rsidRPr="00A25E38" w:rsidRDefault="00A25E38" w:rsidP="00A25E38">
      <w:pPr>
        <w:rPr>
          <w:rFonts w:asciiTheme="minorHAnsi" w:hAnsiTheme="minorHAnsi" w:cstheme="minorHAnsi"/>
          <w:sz w:val="16"/>
          <w:szCs w:val="16"/>
        </w:rPr>
      </w:pPr>
    </w:p>
    <w:p w14:paraId="7865F93B" w14:textId="77777777" w:rsidR="00A25E38" w:rsidRPr="00A25E38" w:rsidRDefault="00A25E38" w:rsidP="00A25E38">
      <w:pPr>
        <w:rPr>
          <w:rFonts w:asciiTheme="minorHAnsi" w:hAnsiTheme="minorHAnsi" w:cstheme="minorHAnsi"/>
          <w:sz w:val="16"/>
          <w:szCs w:val="16"/>
        </w:rPr>
      </w:pPr>
    </w:p>
    <w:p w14:paraId="45ECD185" w14:textId="77777777" w:rsidR="00A25E38" w:rsidRPr="00A25E38" w:rsidRDefault="00A25E38" w:rsidP="00A25E38">
      <w:pPr>
        <w:rPr>
          <w:rFonts w:asciiTheme="minorHAnsi" w:hAnsiTheme="minorHAnsi" w:cstheme="minorHAnsi"/>
          <w:sz w:val="16"/>
          <w:szCs w:val="16"/>
        </w:rPr>
      </w:pPr>
    </w:p>
    <w:p w14:paraId="7EB21F2B" w14:textId="77777777" w:rsidR="00A25E38" w:rsidRPr="00A25E38" w:rsidRDefault="00A25E38" w:rsidP="00A25E38">
      <w:pPr>
        <w:rPr>
          <w:rFonts w:asciiTheme="minorHAnsi" w:hAnsiTheme="minorHAnsi" w:cstheme="minorHAnsi"/>
          <w:sz w:val="16"/>
          <w:szCs w:val="16"/>
        </w:rPr>
      </w:pPr>
    </w:p>
    <w:p w14:paraId="6D642F8E" w14:textId="77777777" w:rsidR="00A25E38" w:rsidRPr="00A25E38" w:rsidRDefault="00A25E38" w:rsidP="00A25E38">
      <w:pPr>
        <w:rPr>
          <w:rFonts w:asciiTheme="minorHAnsi" w:hAnsiTheme="minorHAnsi" w:cstheme="minorHAnsi"/>
          <w:sz w:val="16"/>
          <w:szCs w:val="16"/>
        </w:rPr>
      </w:pPr>
    </w:p>
    <w:bookmarkEnd w:id="3"/>
    <w:bookmarkEnd w:id="4"/>
    <w:bookmarkEnd w:id="5"/>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2"/>
          <w:footerReference w:type="first" r:id="rId13"/>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lastRenderedPageBreak/>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631FECA1"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A56111" w:rsidRPr="00626FDA">
        <w:rPr>
          <w:rFonts w:asciiTheme="minorHAnsi" w:hAnsiTheme="minorHAnsi" w:cstheme="minorHAnsi"/>
          <w:i/>
          <w:noProof/>
          <w:sz w:val="20"/>
        </w:rPr>
        <w:t>Opracowanie dokumentacji techniczno - prawnej w zakresie budowy linii SN-15kV oraz linii nn 0,4kV w gminach: Garwolin miasto, Wilga, Maciejowice, Kłoczew w podziale na zadania</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A56111" w:rsidRPr="00626FDA">
        <w:rPr>
          <w:rFonts w:asciiTheme="minorHAnsi" w:hAnsiTheme="minorHAnsi" w:cstheme="minorHAnsi"/>
          <w:noProof/>
          <w:sz w:val="20"/>
          <w:szCs w:val="22"/>
        </w:rPr>
        <w:t>1429</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4F239E3E" w14:textId="2ECBFB7F" w:rsidR="00EA4923" w:rsidRPr="009555EB" w:rsidRDefault="00EA4923" w:rsidP="00EA4923">
      <w:pPr>
        <w:numPr>
          <w:ilvl w:val="0"/>
          <w:numId w:val="34"/>
        </w:numPr>
        <w:rPr>
          <w:rFonts w:asciiTheme="minorHAnsi" w:hAnsiTheme="minorHAnsi" w:cstheme="minorHAnsi"/>
          <w:bCs/>
          <w:sz w:val="20"/>
        </w:rPr>
      </w:pPr>
      <w:r w:rsidRPr="009555EB">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D76079">
        <w:rPr>
          <w:rFonts w:asciiTheme="minorHAnsi" w:hAnsiTheme="minorHAnsi" w:cstheme="minorHAnsi"/>
          <w:sz w:val="20"/>
        </w:rPr>
        <w:t xml:space="preserve">, </w:t>
      </w:r>
      <w:r w:rsidR="00D76079" w:rsidRPr="00D76079">
        <w:rPr>
          <w:rFonts w:asciiTheme="minorHAnsi" w:hAnsiTheme="minorHAnsi" w:cstheme="minorHAnsi"/>
          <w:sz w:val="20"/>
        </w:rPr>
        <w:t>zaktualizowanym rozporządzeniem Rady (UE) 2025/2033 (Dz.U. L, 2025/2033 z 23.10.2025) dalej: rozporządzenie 2025/2033</w:t>
      </w:r>
      <w:r w:rsidRPr="009555EB">
        <w:rPr>
          <w:rFonts w:asciiTheme="minorHAnsi" w:hAnsiTheme="minorHAnsi" w:cstheme="minorHAnsi"/>
          <w:sz w:val="20"/>
        </w:rPr>
        <w:t>.</w:t>
      </w:r>
      <w:r w:rsidRPr="009555EB">
        <w:rPr>
          <w:rFonts w:asciiTheme="minorHAnsi" w:hAnsiTheme="minorHAnsi" w:cstheme="minorHAnsi"/>
          <w:sz w:val="20"/>
          <w:vertAlign w:val="superscript"/>
        </w:rPr>
        <w:footnoteReference w:id="8"/>
      </w:r>
    </w:p>
    <w:p w14:paraId="247A7D2D" w14:textId="7B143A5C" w:rsidR="00EA4923" w:rsidRPr="007623D7" w:rsidRDefault="00EA4923" w:rsidP="00EA4923">
      <w:pPr>
        <w:numPr>
          <w:ilvl w:val="0"/>
          <w:numId w:val="34"/>
        </w:numPr>
        <w:rPr>
          <w:rFonts w:asciiTheme="minorHAnsi" w:hAnsiTheme="minorHAnsi" w:cstheme="minorHAnsi"/>
          <w:b/>
          <w:bCs/>
          <w:sz w:val="20"/>
        </w:rPr>
      </w:pPr>
      <w:r w:rsidRPr="009555EB">
        <w:rPr>
          <w:rFonts w:asciiTheme="minorHAnsi" w:hAnsiTheme="minorHAnsi" w:cstheme="minorHAnsi"/>
          <w:sz w:val="20"/>
        </w:rPr>
        <w:t>Oświadczam, że nie zachodzą w stosunku do mnie przesłanki wykluczenia z postępowania na podstawie 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D76079">
        <w:rPr>
          <w:rFonts w:asciiTheme="minorHAnsi" w:hAnsiTheme="minorHAnsi" w:cstheme="minorHAnsi"/>
          <w:sz w:val="20"/>
        </w:rPr>
        <w:t xml:space="preserve">z 2025 r. </w:t>
      </w:r>
      <w:r w:rsidRPr="00830003">
        <w:rPr>
          <w:rFonts w:asciiTheme="minorHAnsi" w:hAnsiTheme="minorHAnsi" w:cstheme="minorHAnsi"/>
          <w:sz w:val="20"/>
        </w:rPr>
        <w:t xml:space="preserve">poz. </w:t>
      </w:r>
      <w:r w:rsidR="00D76079">
        <w:rPr>
          <w:rFonts w:asciiTheme="minorHAnsi" w:hAnsiTheme="minorHAnsi" w:cstheme="minorHAnsi"/>
          <w:sz w:val="20"/>
        </w:rPr>
        <w:t>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2E2C0C23" w14:textId="77777777" w:rsidR="00EA4923" w:rsidRPr="00D76079" w:rsidRDefault="00EA4923" w:rsidP="003367F8">
      <w:pPr>
        <w:spacing w:line="240" w:lineRule="auto"/>
        <w:rPr>
          <w:rFonts w:asciiTheme="minorHAnsi" w:hAnsiTheme="minorHAnsi" w:cstheme="minorHAnsi"/>
          <w:b/>
          <w:sz w:val="20"/>
        </w:rPr>
      </w:pPr>
      <w:r w:rsidRPr="00D76079">
        <w:rPr>
          <w:rFonts w:asciiTheme="minorHAnsi" w:hAnsiTheme="minorHAnsi" w:cstheme="minorHAnsi"/>
          <w:b/>
          <w:sz w:val="20"/>
        </w:rPr>
        <w:t>OŚWIADCZENIE DOTYCZĄCE PODWYKONAWCY, NA KTÓREGO PRZYPADA PONAD 10% WARTOŚCI ZAMÓWIENIA:</w:t>
      </w:r>
    </w:p>
    <w:p w14:paraId="6ADA73BA" w14:textId="77777777" w:rsidR="00EA4923" w:rsidRPr="00D76079" w:rsidRDefault="00EA4923" w:rsidP="003367F8">
      <w:pPr>
        <w:spacing w:line="240" w:lineRule="auto"/>
        <w:rPr>
          <w:rFonts w:asciiTheme="minorHAnsi" w:hAnsiTheme="minorHAnsi" w:cstheme="minorHAnsi"/>
          <w:sz w:val="20"/>
        </w:rPr>
      </w:pPr>
      <w:r w:rsidRPr="00D76079">
        <w:rPr>
          <w:rFonts w:asciiTheme="minorHAnsi" w:hAnsiTheme="minorHAnsi" w:cstheme="minorHAnsi"/>
          <w:sz w:val="20"/>
        </w:rPr>
        <w:t>[UWAGA</w:t>
      </w:r>
      <w:r w:rsidRPr="00D7607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76079">
        <w:rPr>
          <w:rFonts w:asciiTheme="minorHAnsi" w:hAnsiTheme="minorHAnsi" w:cstheme="minorHAnsi"/>
          <w:sz w:val="20"/>
        </w:rPr>
        <w:t>]</w:t>
      </w:r>
    </w:p>
    <w:p w14:paraId="59969EAE" w14:textId="54C17004" w:rsidR="00EA4923" w:rsidRPr="00D76079" w:rsidRDefault="00EA4923" w:rsidP="003367F8">
      <w:pPr>
        <w:spacing w:line="240" w:lineRule="auto"/>
        <w:rPr>
          <w:rFonts w:asciiTheme="minorHAnsi" w:hAnsiTheme="minorHAnsi" w:cstheme="minorHAnsi"/>
          <w:sz w:val="20"/>
        </w:rPr>
      </w:pPr>
      <w:r w:rsidRPr="00D76079">
        <w:rPr>
          <w:rFonts w:asciiTheme="minorHAnsi" w:hAnsiTheme="minorHAnsi" w:cstheme="minorHAnsi"/>
          <w:sz w:val="20"/>
        </w:rPr>
        <w:t xml:space="preserve">Oświadczam, że w stosunku do następującego podmiotu, będącego podwykonawcą, na którego przypada ponad 10% wartości zamówienia: ……………………………………………………………………………………………….… </w:t>
      </w:r>
      <w:r w:rsidRPr="00D76079">
        <w:rPr>
          <w:rFonts w:asciiTheme="minorHAnsi" w:hAnsiTheme="minorHAnsi" w:cstheme="minorHAnsi"/>
          <w:i/>
          <w:sz w:val="20"/>
        </w:rPr>
        <w:t xml:space="preserve">(podać pełną nazwę/ firmę, adres, a także w zależności od podmiotu: NIP/ PESEL, KRS/ </w:t>
      </w:r>
      <w:proofErr w:type="spellStart"/>
      <w:r w:rsidRPr="00D76079">
        <w:rPr>
          <w:rFonts w:asciiTheme="minorHAnsi" w:hAnsiTheme="minorHAnsi" w:cstheme="minorHAnsi"/>
          <w:i/>
          <w:sz w:val="20"/>
        </w:rPr>
        <w:t>CEiDG</w:t>
      </w:r>
      <w:proofErr w:type="spellEnd"/>
      <w:r w:rsidRPr="00D76079">
        <w:rPr>
          <w:rFonts w:asciiTheme="minorHAnsi" w:hAnsiTheme="minorHAnsi" w:cstheme="minorHAnsi"/>
          <w:i/>
          <w:sz w:val="20"/>
        </w:rPr>
        <w:t>)</w:t>
      </w:r>
      <w:r w:rsidRPr="00D76079">
        <w:rPr>
          <w:rFonts w:asciiTheme="minorHAnsi" w:hAnsiTheme="minorHAnsi" w:cstheme="minorHAnsi"/>
          <w:sz w:val="20"/>
        </w:rPr>
        <w:t>, nie zachodzą podstawy wykluczenia z postępowania o udzielenie zamówienia przewidziane w art. 5k rozporządzenia 833/2014 w brzmieniu nadanym rozporządzeniem 2022/576</w:t>
      </w:r>
      <w:r w:rsidR="00D76079" w:rsidRPr="00D76079">
        <w:rPr>
          <w:rFonts w:asciiTheme="minorHAnsi" w:hAnsiTheme="minorHAnsi" w:cstheme="minorHAnsi"/>
          <w:sz w:val="20"/>
        </w:rPr>
        <w:t>, zaktualizowanym rozporządzeniem Rady (UE) 2025/2033</w:t>
      </w:r>
      <w:r w:rsidRPr="00D76079">
        <w:rPr>
          <w:rFonts w:asciiTheme="minorHAnsi" w:hAnsiTheme="minorHAnsi" w:cstheme="minorHAnsi"/>
          <w:sz w:val="20"/>
        </w:rPr>
        <w:t>.</w:t>
      </w:r>
    </w:p>
    <w:p w14:paraId="025259A6" w14:textId="77777777" w:rsidR="00EA4923" w:rsidRPr="00EA4923" w:rsidRDefault="00EA4923" w:rsidP="003367F8">
      <w:pPr>
        <w:spacing w:line="240" w:lineRule="auto"/>
        <w:rPr>
          <w:rFonts w:asciiTheme="minorHAnsi" w:hAnsiTheme="minorHAnsi" w:cstheme="minorHAnsi"/>
          <w:sz w:val="16"/>
          <w:szCs w:val="16"/>
        </w:rPr>
      </w:pPr>
    </w:p>
    <w:p w14:paraId="2C45E004"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0FAFC177"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649DABB3" w14:textId="4E672824"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D76079">
        <w:rPr>
          <w:rFonts w:asciiTheme="minorHAnsi" w:hAnsiTheme="minorHAnsi" w:cstheme="minorHAnsi"/>
          <w:sz w:val="20"/>
        </w:rPr>
        <w:t xml:space="preserve">, </w:t>
      </w:r>
      <w:r w:rsidR="00D76079" w:rsidRPr="00D76079">
        <w:rPr>
          <w:rFonts w:asciiTheme="minorHAnsi" w:hAnsiTheme="minorHAnsi" w:cstheme="minorHAnsi"/>
          <w:sz w:val="20"/>
        </w:rPr>
        <w:t>zaktualizowanym rozporządzeniem Rady (UE) 2025/2033</w:t>
      </w:r>
      <w:r w:rsidRPr="007623D7">
        <w:rPr>
          <w:rFonts w:asciiTheme="minorHAnsi" w:hAnsiTheme="minorHAnsi" w:cstheme="minorHAnsi"/>
          <w:sz w:val="20"/>
        </w:rPr>
        <w:t>.</w:t>
      </w:r>
    </w:p>
    <w:p w14:paraId="0FD0D815" w14:textId="77777777" w:rsidR="00EA4923" w:rsidRPr="00EA4923" w:rsidRDefault="00EA4923" w:rsidP="003367F8">
      <w:pPr>
        <w:spacing w:line="240" w:lineRule="auto"/>
        <w:rPr>
          <w:rFonts w:asciiTheme="minorHAnsi" w:hAnsiTheme="minorHAnsi" w:cstheme="minorHAnsi"/>
          <w:i/>
          <w:sz w:val="16"/>
          <w:szCs w:val="16"/>
        </w:rPr>
      </w:pPr>
    </w:p>
    <w:p w14:paraId="59FE603D"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0EBEF05C"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4E17B7FD" w14:textId="77777777" w:rsidR="00EA4923" w:rsidRPr="00EA4923" w:rsidRDefault="00EA4923" w:rsidP="003367F8">
      <w:pPr>
        <w:spacing w:line="240" w:lineRule="auto"/>
        <w:rPr>
          <w:rFonts w:asciiTheme="minorHAnsi" w:hAnsiTheme="minorHAnsi" w:cstheme="minorHAnsi"/>
          <w:sz w:val="16"/>
          <w:szCs w:val="16"/>
        </w:rPr>
      </w:pPr>
    </w:p>
    <w:p w14:paraId="7EFA3215" w14:textId="77777777" w:rsidR="00EA4923" w:rsidRPr="007623D7" w:rsidRDefault="00EA4923" w:rsidP="003367F8">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5F605347"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0D67AA2E"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1) .....................................................................................................................................................</w:t>
      </w:r>
    </w:p>
    <w:p w14:paraId="5CF862F4"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F905FB" w14:textId="77777777" w:rsidR="00EA4923" w:rsidRPr="007623D7" w:rsidRDefault="00EA4923" w:rsidP="003367F8">
      <w:pPr>
        <w:spacing w:line="240" w:lineRule="auto"/>
        <w:rPr>
          <w:rFonts w:asciiTheme="minorHAnsi" w:hAnsiTheme="minorHAnsi" w:cstheme="minorHAnsi"/>
          <w:sz w:val="20"/>
        </w:rPr>
      </w:pPr>
      <w:r w:rsidRPr="007623D7">
        <w:rPr>
          <w:rFonts w:asciiTheme="minorHAnsi" w:hAnsiTheme="minorHAnsi" w:cstheme="minorHAnsi"/>
          <w:sz w:val="20"/>
        </w:rPr>
        <w:t>2) .....................................................................................................................................................</w:t>
      </w:r>
    </w:p>
    <w:p w14:paraId="4F6731C5" w14:textId="1C185B13" w:rsidR="00EA4923" w:rsidRDefault="00EA4923" w:rsidP="003367F8">
      <w:pPr>
        <w:spacing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6D6AAC29" w14:textId="77777777" w:rsidR="003367F8" w:rsidRPr="007623D7" w:rsidRDefault="003367F8" w:rsidP="003367F8">
      <w:pPr>
        <w:spacing w:line="240" w:lineRule="auto"/>
        <w:rPr>
          <w:rFonts w:asciiTheme="minorHAnsi" w:hAnsiTheme="minorHAnsi" w:cstheme="minorHAnsi"/>
          <w:i/>
          <w:sz w:val="20"/>
        </w:rPr>
      </w:pPr>
    </w:p>
    <w:p w14:paraId="44ED2643" w14:textId="77777777" w:rsidR="00EA4923" w:rsidRPr="009C2468" w:rsidRDefault="00EA4923" w:rsidP="00EA4923">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8E1AE0E" w14:textId="77777777" w:rsidR="00EA4923" w:rsidRDefault="00EA4923"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68250209" w:rsidR="0022779B" w:rsidRDefault="00EA4923" w:rsidP="003367F8">
      <w:pPr>
        <w:spacing w:line="240" w:lineRule="auto"/>
        <w:ind w:left="5398" w:right="68" w:hanging="153"/>
        <w:jc w:val="center"/>
        <w:rPr>
          <w:rFonts w:asciiTheme="minorHAnsi" w:hAnsiTheme="minorHAnsi" w:cstheme="minorHAnsi"/>
          <w:i/>
          <w:sz w:val="16"/>
          <w:szCs w:val="16"/>
        </w:rPr>
        <w:sectPr w:rsidR="0022779B" w:rsidSect="00A25E38">
          <w:headerReference w:type="default" r:id="rId14"/>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A442E3" w:rsidRDefault="000A5EEF" w:rsidP="000A5EEF">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668F4CA6" w14:textId="77777777" w:rsidR="000A5EEF" w:rsidRDefault="000A5EEF" w:rsidP="000A5EEF">
      <w:pPr>
        <w:rPr>
          <w:rFonts w:asciiTheme="minorHAnsi" w:hAnsiTheme="minorHAnsi" w:cstheme="minorHAnsi"/>
          <w:sz w:val="20"/>
        </w:rPr>
      </w:pPr>
    </w:p>
    <w:p w14:paraId="227C7D1C" w14:textId="77777777" w:rsidR="000A5EEF" w:rsidRDefault="000A5EEF" w:rsidP="000A5EEF">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658C8E52" w14:textId="77777777" w:rsidTr="000A5EEF">
        <w:trPr>
          <w:trHeight w:val="1820"/>
        </w:trPr>
        <w:tc>
          <w:tcPr>
            <w:tcW w:w="3965" w:type="dxa"/>
            <w:tcBorders>
              <w:right w:val="single" w:sz="4" w:space="0" w:color="auto"/>
            </w:tcBorders>
          </w:tcPr>
          <w:p w14:paraId="1CD857DE"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2AF9812" w14:textId="77777777" w:rsidR="000A5EEF" w:rsidRPr="006B56FD" w:rsidRDefault="000A5EEF" w:rsidP="000A5EEF">
            <w:pPr>
              <w:ind w:right="28"/>
              <w:jc w:val="left"/>
              <w:rPr>
                <w:rFonts w:asciiTheme="minorHAnsi" w:hAnsiTheme="minorHAnsi" w:cstheme="minorHAnsi"/>
                <w:sz w:val="20"/>
              </w:rPr>
            </w:pPr>
          </w:p>
          <w:p w14:paraId="1569BBC4"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454FDC9"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B98C89C"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F54D22D"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40FE975"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17BF090"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AC8B3F5"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40AC8A5B"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644A26C"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217C927" w14:textId="77777777" w:rsidR="000A5EEF" w:rsidRPr="006B56FD" w:rsidRDefault="000A5EEF" w:rsidP="000A5EEF">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5C3CBFA0" w14:textId="77777777" w:rsidR="000A5EEF" w:rsidRDefault="000A5EEF" w:rsidP="000A5EEF">
      <w:pPr>
        <w:rPr>
          <w:rFonts w:asciiTheme="minorHAnsi" w:hAnsiTheme="minorHAnsi" w:cstheme="minorHAnsi"/>
          <w:sz w:val="20"/>
        </w:rPr>
      </w:pPr>
    </w:p>
    <w:p w14:paraId="219033D2" w14:textId="77777777" w:rsidR="000A5EEF" w:rsidRDefault="000A5EEF" w:rsidP="000A5EEF">
      <w:pPr>
        <w:rPr>
          <w:rFonts w:asciiTheme="minorHAnsi" w:hAnsiTheme="minorHAnsi" w:cstheme="minorHAnsi"/>
          <w:sz w:val="20"/>
        </w:rPr>
      </w:pPr>
    </w:p>
    <w:p w14:paraId="3420B8D6"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665FB066" w14:textId="77777777" w:rsidR="000A5EEF" w:rsidRDefault="000A5EEF" w:rsidP="000A5EEF">
      <w:pPr>
        <w:rPr>
          <w:rFonts w:asciiTheme="minorHAnsi" w:hAnsiTheme="minorHAnsi" w:cstheme="minorHAnsi"/>
          <w:sz w:val="20"/>
        </w:rPr>
      </w:pPr>
    </w:p>
    <w:p w14:paraId="7FFF1DE8" w14:textId="77777777" w:rsidR="000A5EEF" w:rsidRPr="004B4556" w:rsidRDefault="000A5EEF" w:rsidP="000A5EEF">
      <w:pPr>
        <w:rPr>
          <w:rFonts w:asciiTheme="minorHAnsi" w:hAnsiTheme="minorHAnsi" w:cstheme="minorHAnsi"/>
          <w:sz w:val="20"/>
        </w:rPr>
      </w:pPr>
    </w:p>
    <w:p w14:paraId="792B39D9" w14:textId="1E3AD158"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A56111" w:rsidRPr="00626FDA">
        <w:rPr>
          <w:rFonts w:asciiTheme="minorHAnsi" w:hAnsiTheme="minorHAnsi" w:cstheme="minorHAnsi"/>
          <w:noProof/>
          <w:sz w:val="20"/>
          <w:szCs w:val="22"/>
        </w:rPr>
        <w:t>1429</w:t>
      </w:r>
      <w:r w:rsidRPr="009E24C1">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56111" w:rsidRPr="00626FDA">
        <w:rPr>
          <w:rFonts w:asciiTheme="minorHAnsi" w:hAnsiTheme="minorHAnsi" w:cstheme="minorHAnsi"/>
          <w:noProof/>
          <w:sz w:val="20"/>
          <w:lang w:eastAsia="pl-PL"/>
        </w:rPr>
        <w:t>Opracowanie dokumentacji techniczno - prawnej w zakresie budowy linii SN-15kV oraz linii nn 0,4kV w gminach: Garwolin miasto, Wilga, Maciejowice, Kłoczew w podziale na zadania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AB38E3">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A5741AE" w14:textId="77777777" w:rsidR="000A5EEF" w:rsidRPr="009E24C1" w:rsidRDefault="000A5EEF" w:rsidP="000A5EEF">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4B4556"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4B4556" w:rsidRDefault="000A5EEF" w:rsidP="000A5EEF">
            <w:pPr>
              <w:jc w:val="center"/>
              <w:rPr>
                <w:rFonts w:asciiTheme="minorHAnsi" w:hAnsiTheme="minorHAnsi" w:cstheme="minorHAnsi"/>
                <w:b/>
                <w:sz w:val="20"/>
              </w:rPr>
            </w:pPr>
          </w:p>
          <w:p w14:paraId="2F51C45A"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6EE66EE2" w14:textId="77777777" w:rsidR="000A5EEF" w:rsidRPr="004B4556" w:rsidRDefault="000A5EEF" w:rsidP="000A5EEF">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4B4556" w:rsidRDefault="000A5EEF" w:rsidP="000A5EEF">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4B4556" w:rsidRDefault="000A5EEF" w:rsidP="000A5EEF">
            <w:pPr>
              <w:jc w:val="center"/>
              <w:rPr>
                <w:rFonts w:asciiTheme="minorHAnsi" w:hAnsiTheme="minorHAnsi" w:cstheme="minorHAnsi"/>
                <w:b/>
                <w:sz w:val="20"/>
              </w:rPr>
            </w:pPr>
          </w:p>
          <w:p w14:paraId="76D73D5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4B4556" w:rsidRDefault="000A5EEF" w:rsidP="000A5EEF">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13CD9DDF" w14:textId="77777777" w:rsidR="000A5EEF" w:rsidRPr="004B4556" w:rsidRDefault="000A5EEF" w:rsidP="000A5EEF">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0A5EEF" w:rsidRPr="004B4556"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4B4556" w:rsidRDefault="000A5EEF" w:rsidP="000A5EEF">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10FFEE38" w14:textId="77777777" w:rsidR="000A5EEF" w:rsidRPr="004B4556" w:rsidRDefault="000A5EEF" w:rsidP="000A5EEF">
            <w:pPr>
              <w:jc w:val="center"/>
              <w:rPr>
                <w:rFonts w:asciiTheme="minorHAnsi" w:hAnsiTheme="minorHAnsi" w:cstheme="minorHAnsi"/>
                <w:i/>
                <w:sz w:val="20"/>
              </w:rPr>
            </w:pPr>
          </w:p>
        </w:tc>
        <w:tc>
          <w:tcPr>
            <w:tcW w:w="1560" w:type="dxa"/>
            <w:vMerge/>
            <w:vAlign w:val="center"/>
          </w:tcPr>
          <w:p w14:paraId="4562A5DF" w14:textId="77777777" w:rsidR="000A5EEF" w:rsidRPr="004B4556" w:rsidRDefault="000A5EEF" w:rsidP="000A5EEF">
            <w:pPr>
              <w:jc w:val="center"/>
              <w:rPr>
                <w:rFonts w:asciiTheme="minorHAnsi" w:hAnsiTheme="minorHAnsi" w:cstheme="minorHAnsi"/>
                <w:i/>
                <w:sz w:val="20"/>
              </w:rPr>
            </w:pPr>
          </w:p>
        </w:tc>
        <w:tc>
          <w:tcPr>
            <w:tcW w:w="1560" w:type="dxa"/>
            <w:vMerge/>
          </w:tcPr>
          <w:p w14:paraId="74823972" w14:textId="77777777" w:rsidR="000A5EEF" w:rsidRPr="004B4556" w:rsidRDefault="000A5EEF" w:rsidP="000A5EEF">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0EACA1F1"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5542312B"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4B4556" w:rsidRDefault="000A5EEF" w:rsidP="000A5EEF">
            <w:pPr>
              <w:jc w:val="center"/>
              <w:rPr>
                <w:rFonts w:asciiTheme="minorHAnsi" w:hAnsiTheme="minorHAnsi" w:cstheme="minorHAnsi"/>
                <w:i/>
                <w:sz w:val="20"/>
              </w:rPr>
            </w:pPr>
          </w:p>
        </w:tc>
      </w:tr>
      <w:tr w:rsidR="000A5EEF" w:rsidRPr="004B4556" w14:paraId="0CC8548C" w14:textId="77777777" w:rsidTr="000A5EEF">
        <w:trPr>
          <w:trHeight w:val="843"/>
        </w:trPr>
        <w:tc>
          <w:tcPr>
            <w:tcW w:w="568" w:type="dxa"/>
            <w:vAlign w:val="center"/>
          </w:tcPr>
          <w:p w14:paraId="11F9D06A"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37BD2922"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6EDFC0C9"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8F3CB25"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5BC5021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4B4556" w:rsidRDefault="000A5EEF" w:rsidP="000A5EEF">
            <w:pPr>
              <w:spacing w:before="120"/>
              <w:rPr>
                <w:rFonts w:asciiTheme="minorHAnsi" w:hAnsiTheme="minorHAnsi" w:cstheme="minorHAnsi"/>
                <w:sz w:val="20"/>
              </w:rPr>
            </w:pPr>
          </w:p>
        </w:tc>
      </w:tr>
      <w:tr w:rsidR="000A5EEF" w:rsidRPr="004B4556" w14:paraId="229796F9" w14:textId="77777777" w:rsidTr="000A5EEF">
        <w:trPr>
          <w:trHeight w:val="843"/>
        </w:trPr>
        <w:tc>
          <w:tcPr>
            <w:tcW w:w="568" w:type="dxa"/>
            <w:vAlign w:val="center"/>
          </w:tcPr>
          <w:p w14:paraId="7C604537"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144C3E5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4BFFCCFE"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2F681A1F"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7BED5A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4B4556" w:rsidRDefault="000A5EEF" w:rsidP="000A5EEF">
            <w:pPr>
              <w:spacing w:before="120"/>
              <w:rPr>
                <w:rFonts w:asciiTheme="minorHAnsi" w:hAnsiTheme="minorHAnsi" w:cstheme="minorHAnsi"/>
                <w:sz w:val="20"/>
              </w:rPr>
            </w:pPr>
          </w:p>
        </w:tc>
      </w:tr>
      <w:tr w:rsidR="000A5EEF" w:rsidRPr="004B4556" w14:paraId="6E921DC9" w14:textId="77777777" w:rsidTr="000A5EEF">
        <w:trPr>
          <w:trHeight w:val="843"/>
        </w:trPr>
        <w:tc>
          <w:tcPr>
            <w:tcW w:w="568" w:type="dxa"/>
            <w:vAlign w:val="center"/>
          </w:tcPr>
          <w:p w14:paraId="2C8791BF"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7EF0435"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57814B7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638980E"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tcBorders>
            <w:vAlign w:val="center"/>
          </w:tcPr>
          <w:p w14:paraId="142E0EAE"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45F5E886"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4B4556" w:rsidRDefault="000A5EEF" w:rsidP="000A5EEF">
            <w:pPr>
              <w:spacing w:before="120"/>
              <w:rPr>
                <w:rFonts w:asciiTheme="minorHAnsi" w:hAnsiTheme="minorHAnsi" w:cstheme="minorHAnsi"/>
                <w:sz w:val="20"/>
              </w:rPr>
            </w:pPr>
          </w:p>
        </w:tc>
      </w:tr>
    </w:tbl>
    <w:p w14:paraId="768D8B12" w14:textId="77777777" w:rsidR="000A5EEF" w:rsidRPr="004B4556" w:rsidRDefault="000A5EEF" w:rsidP="000A5EEF">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2F1D36D6" w14:textId="77777777" w:rsidR="000A5EEF" w:rsidRPr="009E24C1" w:rsidRDefault="000A5EEF" w:rsidP="000A5EEF">
      <w:pPr>
        <w:spacing w:before="120"/>
        <w:ind w:left="-284" w:right="-569"/>
        <w:outlineLvl w:val="0"/>
        <w:rPr>
          <w:rFonts w:asciiTheme="minorHAnsi" w:hAnsiTheme="minorHAnsi" w:cstheme="minorHAnsi"/>
          <w:i/>
          <w:sz w:val="16"/>
          <w:szCs w:val="16"/>
        </w:rPr>
      </w:pPr>
    </w:p>
    <w:p w14:paraId="0ECD8EFB" w14:textId="44C220D9" w:rsidR="000A5EEF" w:rsidRPr="004B4556" w:rsidRDefault="000A5EEF" w:rsidP="000A5EEF">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7EF2E17C" w14:textId="77777777" w:rsidR="000A5EEF" w:rsidRPr="004B4556" w:rsidRDefault="000A5EEF" w:rsidP="000A5EEF">
      <w:pPr>
        <w:ind w:right="-993"/>
        <w:rPr>
          <w:rFonts w:asciiTheme="minorHAnsi" w:hAnsiTheme="minorHAnsi" w:cstheme="minorHAnsi"/>
          <w:sz w:val="20"/>
        </w:rPr>
      </w:pPr>
    </w:p>
    <w:p w14:paraId="46C15BFD" w14:textId="77777777" w:rsidR="000A5EEF" w:rsidRPr="004B4556" w:rsidRDefault="000A5EEF" w:rsidP="000A5EEF">
      <w:pPr>
        <w:ind w:right="-993"/>
        <w:rPr>
          <w:rFonts w:asciiTheme="minorHAnsi" w:hAnsiTheme="minorHAnsi" w:cstheme="minorHAnsi"/>
          <w:sz w:val="20"/>
        </w:rPr>
      </w:pPr>
    </w:p>
    <w:p w14:paraId="02F2E230"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3ADC06C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25FCFB1B"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7539FA1F" w14:textId="77777777" w:rsidR="000A5EEF" w:rsidRPr="004B4556" w:rsidRDefault="000A5EEF" w:rsidP="000A5EEF">
      <w:pPr>
        <w:spacing w:line="240" w:lineRule="auto"/>
        <w:ind w:left="5954" w:right="68" w:hanging="556"/>
        <w:jc w:val="center"/>
        <w:rPr>
          <w:rFonts w:asciiTheme="minorHAnsi" w:hAnsiTheme="minorHAnsi" w:cstheme="minorHAnsi"/>
          <w:i/>
          <w:sz w:val="20"/>
        </w:rPr>
      </w:pPr>
    </w:p>
    <w:p w14:paraId="4C3D63C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6A28E3EA" w14:textId="77777777" w:rsidR="000A5EEF" w:rsidRDefault="000A5EEF" w:rsidP="000A5EEF">
      <w:pPr>
        <w:ind w:right="68"/>
        <w:rPr>
          <w:rFonts w:asciiTheme="minorHAnsi" w:hAnsiTheme="minorHAnsi" w:cstheme="minorHAnsi"/>
          <w:i/>
          <w:sz w:val="16"/>
          <w:szCs w:val="16"/>
        </w:rPr>
        <w:sectPr w:rsidR="000A5EEF" w:rsidSect="003367F8">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4" w:footer="510" w:gutter="0"/>
          <w:pgNumType w:start="1"/>
          <w:cols w:space="708"/>
          <w:docGrid w:linePitch="360"/>
        </w:sectPr>
      </w:pPr>
    </w:p>
    <w:p w14:paraId="3DBC6B10" w14:textId="77777777" w:rsidR="000A5EEF" w:rsidRPr="00156D62" w:rsidRDefault="000A5EEF" w:rsidP="000A5EEF">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 xml:space="preserve">8 </w:t>
      </w:r>
      <w:r w:rsidRPr="00156D62">
        <w:rPr>
          <w:rFonts w:cstheme="minorHAnsi"/>
          <w:color w:val="000000" w:themeColor="text1"/>
          <w:sz w:val="20"/>
          <w:szCs w:val="20"/>
        </w:rPr>
        <w:t xml:space="preserve">DO SWZ – </w:t>
      </w:r>
      <w:bookmarkEnd w:id="7"/>
      <w:bookmarkEnd w:id="8"/>
      <w:r>
        <w:rPr>
          <w:rFonts w:cstheme="minorHAnsi"/>
          <w:color w:val="000000" w:themeColor="text1"/>
          <w:sz w:val="20"/>
          <w:szCs w:val="20"/>
        </w:rPr>
        <w:t>WYKAZ OSÓB</w:t>
      </w:r>
    </w:p>
    <w:p w14:paraId="0064239A"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0A5EEF" w:rsidRPr="006B56FD" w14:paraId="05D60A56" w14:textId="77777777" w:rsidTr="000A5EEF">
        <w:trPr>
          <w:trHeight w:val="1820"/>
        </w:trPr>
        <w:tc>
          <w:tcPr>
            <w:tcW w:w="3965" w:type="dxa"/>
            <w:tcBorders>
              <w:right w:val="single" w:sz="4" w:space="0" w:color="auto"/>
            </w:tcBorders>
          </w:tcPr>
          <w:p w14:paraId="1CB675CF"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1ED235C8" w14:textId="77777777" w:rsidR="000A5EEF" w:rsidRPr="006B56FD" w:rsidRDefault="000A5EEF" w:rsidP="000A5EEF">
            <w:pPr>
              <w:ind w:right="28"/>
              <w:jc w:val="left"/>
              <w:rPr>
                <w:rFonts w:asciiTheme="minorHAnsi" w:hAnsiTheme="minorHAnsi" w:cstheme="minorHAnsi"/>
                <w:sz w:val="20"/>
              </w:rPr>
            </w:pPr>
          </w:p>
          <w:p w14:paraId="016608A3"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4265F390"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5C3DA471"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DA7325"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2E802217"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4A8A96C"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5783846"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0013BD6F"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1057034D"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5264862" w14:textId="77777777" w:rsidR="000A5EEF" w:rsidRPr="002A7B62" w:rsidRDefault="000A5EEF" w:rsidP="000A5EEF">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58B3D3ED" w14:textId="77777777" w:rsidR="000A5EEF" w:rsidRPr="006B56FD" w:rsidRDefault="000A5EEF" w:rsidP="000A5EEF">
            <w:pPr>
              <w:spacing w:line="360" w:lineRule="auto"/>
              <w:rPr>
                <w:rFonts w:asciiTheme="minorHAnsi" w:eastAsiaTheme="majorEastAsia" w:hAnsiTheme="minorHAnsi" w:cstheme="minorHAnsi"/>
                <w:i/>
                <w:iCs/>
                <w:sz w:val="20"/>
              </w:rPr>
            </w:pPr>
          </w:p>
        </w:tc>
      </w:tr>
    </w:tbl>
    <w:p w14:paraId="7F57338B" w14:textId="77777777" w:rsidR="000A5EEF" w:rsidRPr="00B9529B" w:rsidRDefault="000A5EEF" w:rsidP="000A5EEF">
      <w:pPr>
        <w:spacing w:before="120" w:line="276" w:lineRule="auto"/>
        <w:jc w:val="left"/>
        <w:outlineLvl w:val="0"/>
        <w:rPr>
          <w:rFonts w:asciiTheme="minorHAnsi" w:hAnsiTheme="minorHAnsi" w:cstheme="minorHAnsi"/>
          <w:b/>
          <w:sz w:val="20"/>
        </w:rPr>
      </w:pPr>
    </w:p>
    <w:p w14:paraId="4F616570" w14:textId="77777777" w:rsidR="000A5EEF" w:rsidRDefault="000A5EEF" w:rsidP="000A5EEF">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667D62F6" w14:textId="77777777" w:rsidR="000A5EEF" w:rsidRPr="009E24C1" w:rsidRDefault="000A5EEF" w:rsidP="000A5EEF">
      <w:pPr>
        <w:spacing w:before="120" w:line="276" w:lineRule="auto"/>
        <w:jc w:val="left"/>
        <w:outlineLvl w:val="0"/>
        <w:rPr>
          <w:rFonts w:asciiTheme="minorHAnsi" w:hAnsiTheme="minorHAnsi" w:cstheme="minorHAnsi"/>
          <w:b/>
          <w:sz w:val="14"/>
          <w:szCs w:val="14"/>
        </w:rPr>
      </w:pPr>
    </w:p>
    <w:p w14:paraId="734A5912" w14:textId="64DA0A4D" w:rsidR="000A5EEF" w:rsidRDefault="000A5EEF" w:rsidP="000A5EEF">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F66BFB">
        <w:rPr>
          <w:rFonts w:asciiTheme="minorHAnsi" w:hAnsiTheme="minorHAnsi" w:cstheme="minorHAnsi"/>
          <w:sz w:val="20"/>
          <w:szCs w:val="22"/>
        </w:rPr>
        <w:fldChar w:fldCharType="begin"/>
      </w:r>
      <w:r w:rsidRPr="00F66BFB">
        <w:rPr>
          <w:rFonts w:asciiTheme="minorHAnsi" w:hAnsiTheme="minorHAnsi" w:cstheme="minorHAnsi"/>
          <w:sz w:val="20"/>
          <w:szCs w:val="22"/>
        </w:rPr>
        <w:instrText xml:space="preserve"> MERGEFIELD "nr_postepowania" </w:instrText>
      </w:r>
      <w:r w:rsidRPr="00F66BFB">
        <w:rPr>
          <w:rFonts w:asciiTheme="minorHAnsi" w:hAnsiTheme="minorHAnsi" w:cstheme="minorHAnsi"/>
          <w:sz w:val="20"/>
          <w:szCs w:val="22"/>
        </w:rPr>
        <w:fldChar w:fldCharType="separate"/>
      </w:r>
      <w:r w:rsidR="00A56111" w:rsidRPr="00626FDA">
        <w:rPr>
          <w:rFonts w:asciiTheme="minorHAnsi" w:hAnsiTheme="minorHAnsi" w:cstheme="minorHAnsi"/>
          <w:noProof/>
          <w:sz w:val="20"/>
          <w:szCs w:val="22"/>
        </w:rPr>
        <w:t>1429</w:t>
      </w:r>
      <w:r w:rsidRPr="00F66BF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E3520">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A56111" w:rsidRPr="00626FDA">
        <w:rPr>
          <w:rFonts w:asciiTheme="minorHAnsi" w:hAnsiTheme="minorHAnsi" w:cstheme="minorHAnsi"/>
          <w:noProof/>
          <w:sz w:val="20"/>
          <w:lang w:eastAsia="pl-PL"/>
        </w:rPr>
        <w:t>Opracowanie dokumentacji techniczno - prawnej w zakresie budowy linii SN-15kV oraz linii nn 0,4kV w gminach: Garwolin miasto, Wilga, Maciejowice, Kłoczew w podziale na zadania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Pr>
          <w:rFonts w:asciiTheme="minorHAnsi" w:hAnsiTheme="minorHAnsi" w:cstheme="minorHAnsi"/>
          <w:sz w:val="20"/>
          <w:lang w:eastAsia="pl-PL"/>
        </w:rPr>
        <w:t xml:space="preserve"> do wykonana przedmiotu Zakupu:</w:t>
      </w:r>
    </w:p>
    <w:p w14:paraId="0648025A" w14:textId="77777777" w:rsidR="000A5EEF" w:rsidRPr="009E24C1" w:rsidRDefault="000A5EEF" w:rsidP="000A5EEF">
      <w:pPr>
        <w:widowControl w:val="0"/>
        <w:snapToGrid w:val="0"/>
        <w:spacing w:line="240" w:lineRule="auto"/>
        <w:ind w:left="170" w:right="170"/>
        <w:rPr>
          <w:rFonts w:asciiTheme="minorHAnsi" w:hAnsiTheme="minorHAnsi" w:cstheme="minorHAnsi"/>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020386" w:rsidRPr="00DC680A" w14:paraId="06FF0EFD" w14:textId="77777777" w:rsidTr="00020386">
        <w:trPr>
          <w:jc w:val="center"/>
        </w:trPr>
        <w:tc>
          <w:tcPr>
            <w:tcW w:w="5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0816D7" w14:textId="77777777" w:rsidR="00020386" w:rsidRPr="00DC680A" w:rsidRDefault="00020386" w:rsidP="00020386">
            <w:pPr>
              <w:widowControl w:val="0"/>
              <w:tabs>
                <w:tab w:val="left" w:pos="415"/>
              </w:tabs>
              <w:snapToGrid w:val="0"/>
              <w:spacing w:line="240" w:lineRule="auto"/>
              <w:jc w:val="center"/>
              <w:rPr>
                <w:rFonts w:asciiTheme="minorHAnsi" w:hAnsiTheme="minorHAnsi" w:cstheme="minorHAnsi"/>
                <w:b/>
                <w:sz w:val="20"/>
                <w:lang w:eastAsia="pl-PL"/>
              </w:rPr>
            </w:pPr>
            <w:bookmarkStart w:id="9" w:name="_Toc18342848"/>
            <w:bookmarkStart w:id="10" w:name="_Toc54073231"/>
            <w:bookmarkStart w:id="11" w:name="_Toc57057714"/>
            <w:bookmarkStart w:id="12" w:name="_Toc57122890"/>
            <w:bookmarkStart w:id="13" w:name="_Toc57637479"/>
            <w:r w:rsidRPr="00DC680A">
              <w:rPr>
                <w:rFonts w:asciiTheme="minorHAnsi" w:hAnsiTheme="minorHAnsi" w:cstheme="minorHAnsi"/>
                <w:b/>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6100CE" w14:textId="77777777" w:rsidR="00020386" w:rsidRPr="00DC680A" w:rsidRDefault="00020386" w:rsidP="00020386">
            <w:pPr>
              <w:widowControl w:val="0"/>
              <w:snapToGrid w:val="0"/>
              <w:spacing w:line="240" w:lineRule="auto"/>
              <w:ind w:right="170"/>
              <w:jc w:val="center"/>
              <w:rPr>
                <w:rFonts w:asciiTheme="minorHAnsi" w:hAnsiTheme="minorHAnsi" w:cstheme="minorHAnsi"/>
                <w:b/>
                <w:sz w:val="20"/>
                <w:lang w:eastAsia="pl-PL"/>
              </w:rPr>
            </w:pPr>
            <w:r w:rsidRPr="00DC680A">
              <w:rPr>
                <w:rFonts w:asciiTheme="minorHAnsi" w:hAnsiTheme="minorHAnsi" w:cstheme="minorHAnsi"/>
                <w:b/>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68E2B5" w14:textId="77777777" w:rsidR="00020386" w:rsidRPr="00DC680A" w:rsidRDefault="00020386" w:rsidP="00020386">
            <w:pPr>
              <w:widowControl w:val="0"/>
              <w:snapToGrid w:val="0"/>
              <w:spacing w:line="240" w:lineRule="auto"/>
              <w:ind w:left="-51" w:right="85"/>
              <w:jc w:val="center"/>
              <w:rPr>
                <w:rFonts w:asciiTheme="minorHAnsi" w:hAnsiTheme="minorHAnsi" w:cstheme="minorHAnsi"/>
                <w:b/>
                <w:sz w:val="20"/>
                <w:lang w:eastAsia="pl-PL"/>
              </w:rPr>
            </w:pPr>
            <w:r w:rsidRPr="00DC680A">
              <w:rPr>
                <w:rFonts w:asciiTheme="minorHAnsi" w:hAnsiTheme="minorHAnsi" w:cstheme="minorHAnsi"/>
                <w:b/>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CE2DF8" w14:textId="77777777" w:rsidR="00020386" w:rsidRPr="00DC680A" w:rsidRDefault="00020386" w:rsidP="00020386">
            <w:pPr>
              <w:widowControl w:val="0"/>
              <w:snapToGrid w:val="0"/>
              <w:spacing w:line="240" w:lineRule="auto"/>
              <w:ind w:right="170"/>
              <w:jc w:val="right"/>
              <w:rPr>
                <w:rFonts w:asciiTheme="minorHAnsi" w:hAnsiTheme="minorHAnsi" w:cstheme="minorHAnsi"/>
                <w:b/>
                <w:sz w:val="20"/>
                <w:lang w:eastAsia="pl-PL"/>
              </w:rPr>
            </w:pPr>
            <w:r w:rsidRPr="00DC680A">
              <w:rPr>
                <w:rFonts w:asciiTheme="minorHAnsi" w:hAnsiTheme="minorHAnsi" w:cstheme="minorHAnsi"/>
                <w:b/>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C65271" w14:textId="77777777" w:rsidR="00020386" w:rsidRPr="00DC680A" w:rsidRDefault="00020386" w:rsidP="00020386">
            <w:pPr>
              <w:widowControl w:val="0"/>
              <w:snapToGrid w:val="0"/>
              <w:spacing w:line="240" w:lineRule="auto"/>
              <w:ind w:right="170"/>
              <w:jc w:val="center"/>
              <w:rPr>
                <w:rFonts w:asciiTheme="minorHAnsi" w:hAnsiTheme="minorHAnsi" w:cstheme="minorHAnsi"/>
                <w:b/>
                <w:sz w:val="20"/>
                <w:lang w:eastAsia="pl-PL"/>
              </w:rPr>
            </w:pPr>
            <w:r w:rsidRPr="00DC680A">
              <w:rPr>
                <w:rFonts w:asciiTheme="minorHAnsi" w:hAnsiTheme="minorHAnsi" w:cstheme="minorHAnsi"/>
                <w:b/>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55A09B" w14:textId="7C622712" w:rsidR="00020386" w:rsidRPr="00DC680A" w:rsidRDefault="002F2397" w:rsidP="00020386">
            <w:pPr>
              <w:widowControl w:val="0"/>
              <w:snapToGrid w:val="0"/>
              <w:spacing w:line="240" w:lineRule="auto"/>
              <w:ind w:right="170"/>
              <w:jc w:val="center"/>
              <w:rPr>
                <w:rFonts w:asciiTheme="minorHAnsi" w:hAnsiTheme="minorHAnsi" w:cstheme="minorHAnsi"/>
                <w:b/>
                <w:sz w:val="20"/>
                <w:lang w:eastAsia="pl-PL"/>
              </w:rPr>
            </w:pPr>
            <w:r>
              <w:rPr>
                <w:rFonts w:asciiTheme="minorHAnsi" w:hAnsiTheme="minorHAnsi" w:cstheme="minorHAnsi"/>
                <w:b/>
                <w:sz w:val="20"/>
              </w:rPr>
              <w:t>Uwagi</w:t>
            </w:r>
          </w:p>
        </w:tc>
      </w:tr>
      <w:tr w:rsidR="00020386" w:rsidRPr="00DC680A" w14:paraId="5D1C52E9" w14:textId="77777777" w:rsidTr="00020386">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EEA7A0"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BA162F1"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95D8BC6"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4C7FBB4"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70FFAE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5B18AFC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1FECECA3" w14:textId="77777777" w:rsidTr="00020386">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2A5AAE2"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8996BB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0C5BCCB"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CE8A0DE"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3705EC9"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08F0FB7F"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72ED1C35" w14:textId="77777777" w:rsidTr="00020386">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F3EF737" w14:textId="77777777" w:rsidR="00020386" w:rsidRPr="00FB68B1"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FB68B1">
              <w:rPr>
                <w:rFonts w:asciiTheme="minorHAnsi" w:hAnsiTheme="minorHAnsi" w:cstheme="minorHAnsi"/>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0D9ED63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18BEE25"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03BBAD7"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E7B82D3"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356C5C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477B05D1" w14:textId="77777777" w:rsidTr="00020386">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0D6005B5" w14:textId="15110414"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020386">
              <w:rPr>
                <w:rFonts w:asciiTheme="minorHAnsi" w:hAnsiTheme="minorHAnsi" w:cstheme="minorHAnsi"/>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7C7AC53"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22AAF24"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A8DBA64"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A345EA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62012B8"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3D199D62"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559B0F32" w14:textId="5D16847E"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sidRPr="00020386">
              <w:rPr>
                <w:rFonts w:asciiTheme="minorHAnsi" w:hAnsiTheme="minorHAnsi" w:cstheme="minorHAnsi"/>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38A2DD1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B0777DE"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8E5D4F"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89E7B7D"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F4317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005A4E8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75F1548" w14:textId="00C0793C" w:rsidR="00020386" w:rsidRPr="00020386" w:rsidRDefault="00020386" w:rsidP="00020386">
            <w:pPr>
              <w:widowControl w:val="0"/>
              <w:tabs>
                <w:tab w:val="left" w:pos="415"/>
              </w:tabs>
              <w:snapToGrid w:val="0"/>
              <w:spacing w:line="300" w:lineRule="auto"/>
              <w:jc w:val="center"/>
              <w:rPr>
                <w:rFonts w:asciiTheme="minorHAnsi" w:hAnsiTheme="minorHAnsi" w:cstheme="minorHAnsi"/>
                <w:sz w:val="20"/>
                <w:lang w:eastAsia="pl-PL"/>
              </w:rPr>
            </w:pPr>
            <w:r>
              <w:rPr>
                <w:rFonts w:asciiTheme="minorHAnsi" w:hAnsiTheme="minorHAnsi" w:cstheme="minorHAnsi"/>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65C028AC"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7E52D32"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E03A16B"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7C545FEE"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BF13A6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r w:rsidR="00020386" w:rsidRPr="00DC680A" w14:paraId="54AADD0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8D9C025" w14:textId="6BCDA15E" w:rsidR="00020386" w:rsidRPr="00020386" w:rsidRDefault="00020386" w:rsidP="00020386">
            <w:pPr>
              <w:widowControl w:val="0"/>
              <w:tabs>
                <w:tab w:val="left" w:pos="415"/>
              </w:tabs>
              <w:snapToGrid w:val="0"/>
              <w:spacing w:line="300" w:lineRule="auto"/>
              <w:rPr>
                <w:rFonts w:asciiTheme="minorHAnsi" w:hAnsiTheme="minorHAnsi" w:cstheme="minorHAnsi"/>
                <w:sz w:val="20"/>
                <w:lang w:eastAsia="pl-PL"/>
              </w:rPr>
            </w:pPr>
            <w:r>
              <w:rPr>
                <w:rFonts w:asciiTheme="minorHAnsi" w:hAnsiTheme="minorHAnsi" w:cstheme="minorHAnsi"/>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24ACFC26"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B51F3D5"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03E46F" w14:textId="77777777" w:rsidR="00020386" w:rsidRPr="00DC680A" w:rsidRDefault="00020386" w:rsidP="00020386">
            <w:pPr>
              <w:widowControl w:val="0"/>
              <w:snapToGrid w:val="0"/>
              <w:spacing w:line="300" w:lineRule="auto"/>
              <w:ind w:right="170"/>
              <w:jc w:val="center"/>
              <w:rPr>
                <w:rFonts w:asciiTheme="minorHAnsi" w:hAnsiTheme="minorHAnsi" w:cstheme="minorHAns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A5F36B0"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1C1D8E7" w14:textId="77777777" w:rsidR="00020386" w:rsidRPr="00DC680A" w:rsidRDefault="00020386" w:rsidP="00020386">
            <w:pPr>
              <w:widowControl w:val="0"/>
              <w:snapToGrid w:val="0"/>
              <w:spacing w:line="300" w:lineRule="auto"/>
              <w:ind w:right="170"/>
              <w:rPr>
                <w:rFonts w:asciiTheme="minorHAnsi" w:hAnsiTheme="minorHAnsi" w:cstheme="minorHAnsi"/>
                <w:b/>
                <w:sz w:val="20"/>
                <w:lang w:eastAsia="pl-PL"/>
              </w:rPr>
            </w:pPr>
          </w:p>
        </w:tc>
      </w:tr>
    </w:tbl>
    <w:p w14:paraId="5BB85F3B" w14:textId="77777777" w:rsidR="00020386" w:rsidRDefault="00020386" w:rsidP="000A5EEF">
      <w:pPr>
        <w:spacing w:before="120" w:line="240" w:lineRule="auto"/>
        <w:ind w:right="-569"/>
        <w:outlineLvl w:val="0"/>
        <w:rPr>
          <w:rFonts w:asciiTheme="minorHAnsi" w:hAnsiTheme="minorHAnsi" w:cstheme="minorHAnsi"/>
          <w:i/>
          <w:sz w:val="16"/>
          <w:szCs w:val="18"/>
        </w:rPr>
      </w:pPr>
    </w:p>
    <w:bookmarkEnd w:id="9"/>
    <w:bookmarkEnd w:id="10"/>
    <w:bookmarkEnd w:id="11"/>
    <w:bookmarkEnd w:id="12"/>
    <w:bookmarkEnd w:id="13"/>
    <w:p w14:paraId="5964CA40" w14:textId="77777777" w:rsidR="00020386" w:rsidRPr="00351226" w:rsidRDefault="00020386" w:rsidP="00020386">
      <w:pPr>
        <w:spacing w:line="240" w:lineRule="auto"/>
        <w:jc w:val="left"/>
        <w:rPr>
          <w:rFonts w:asciiTheme="minorHAnsi" w:hAnsiTheme="minorHAnsi" w:cstheme="minorHAnsi"/>
          <w:snapToGrid w:val="0"/>
          <w:sz w:val="20"/>
        </w:rPr>
      </w:pPr>
    </w:p>
    <w:p w14:paraId="2F5B3F00" w14:textId="77777777" w:rsidR="000A5EEF" w:rsidRPr="009572CA" w:rsidRDefault="000A5EEF" w:rsidP="000A5EEF">
      <w:pPr>
        <w:tabs>
          <w:tab w:val="left" w:pos="-1440"/>
          <w:tab w:val="left" w:pos="-720"/>
        </w:tabs>
        <w:suppressAutoHyphens/>
        <w:spacing w:line="300" w:lineRule="auto"/>
        <w:rPr>
          <w:rFonts w:ascii="Calibri" w:hAnsi="Calibri" w:cs="Arial"/>
          <w:spacing w:val="-3"/>
          <w:sz w:val="14"/>
          <w:szCs w:val="14"/>
        </w:rPr>
      </w:pPr>
    </w:p>
    <w:p w14:paraId="5A8CC228"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65016C9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2AFEAEC"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31D4223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25D570A2" w14:textId="77777777" w:rsidR="00A25E38" w:rsidRDefault="00A25E38" w:rsidP="000A5EEF">
      <w:pPr>
        <w:pStyle w:val="Nagwek1"/>
        <w:shd w:val="clear" w:color="auto" w:fill="C6D9F1" w:themeFill="text2" w:themeFillTint="33"/>
        <w:rPr>
          <w:rFonts w:cstheme="minorHAnsi"/>
          <w:color w:val="000000" w:themeColor="text1"/>
          <w:sz w:val="20"/>
          <w:szCs w:val="20"/>
        </w:rPr>
        <w:sectPr w:rsidR="00A25E38" w:rsidSect="003367F8">
          <w:headerReference w:type="default" r:id="rId21"/>
          <w:footerReference w:type="default" r:id="rId22"/>
          <w:pgSz w:w="11909" w:h="16834"/>
          <w:pgMar w:top="1134" w:right="1277" w:bottom="993" w:left="1560" w:header="142" w:footer="57" w:gutter="0"/>
          <w:pgNumType w:start="1"/>
          <w:cols w:space="708"/>
        </w:sectPr>
      </w:pPr>
    </w:p>
    <w:p w14:paraId="3230B66D" w14:textId="715C78DB" w:rsidR="000A5EEF" w:rsidRPr="00CD3E39" w:rsidRDefault="000A5EEF" w:rsidP="000A5EEF">
      <w:pPr>
        <w:pStyle w:val="Nagwek1"/>
        <w:shd w:val="clear" w:color="auto" w:fill="C6D9F1" w:themeFill="text2" w:themeFillTint="33"/>
        <w:rPr>
          <w:rFonts w:cstheme="minorHAnsi"/>
          <w:color w:val="000000" w:themeColor="text1"/>
          <w:sz w:val="20"/>
          <w:szCs w:val="20"/>
        </w:rPr>
      </w:pPr>
      <w:r w:rsidRPr="00CD3E39">
        <w:rPr>
          <w:rFonts w:cstheme="minorHAnsi"/>
          <w:color w:val="000000" w:themeColor="text1"/>
          <w:sz w:val="20"/>
          <w:szCs w:val="20"/>
        </w:rPr>
        <w:lastRenderedPageBreak/>
        <w:t xml:space="preserve">ZAŁĄCZNIK NR 9 DO SWZ – WYKAZ POTENCJAŁU TECHNICZNEGO </w:t>
      </w:r>
      <w:r w:rsidR="00BA3B76">
        <w:rPr>
          <w:rFonts w:cstheme="minorHAnsi"/>
          <w:color w:val="000000" w:themeColor="text1"/>
          <w:sz w:val="20"/>
          <w:szCs w:val="20"/>
        </w:rPr>
        <w:t>– nie dotyczy</w:t>
      </w:r>
    </w:p>
    <w:p w14:paraId="4D67A47F" w14:textId="77777777" w:rsidR="00A25E38" w:rsidRDefault="00A25E38" w:rsidP="00CB05D3">
      <w:pPr>
        <w:ind w:right="68"/>
        <w:rPr>
          <w:rFonts w:asciiTheme="minorHAnsi" w:hAnsiTheme="minorHAnsi" w:cstheme="minorHAnsi"/>
          <w:i/>
          <w:sz w:val="16"/>
          <w:szCs w:val="16"/>
        </w:rPr>
        <w:sectPr w:rsidR="00A25E38" w:rsidSect="00A25E38">
          <w:pgSz w:w="11909" w:h="16834"/>
          <w:pgMar w:top="1134" w:right="1276" w:bottom="992" w:left="1559" w:header="142" w:footer="57" w:gutter="0"/>
          <w:pgNumType w:start="1"/>
          <w:cols w:space="708"/>
        </w:sectPr>
      </w:pPr>
    </w:p>
    <w:p w14:paraId="09DD4860" w14:textId="084EADA1" w:rsidR="000A5EEF" w:rsidRDefault="000A5EEF" w:rsidP="00CB05D3">
      <w:pPr>
        <w:ind w:right="68"/>
        <w:rPr>
          <w:rFonts w:asciiTheme="minorHAnsi" w:hAnsiTheme="minorHAnsi" w:cstheme="minorHAnsi"/>
          <w:i/>
          <w:sz w:val="16"/>
          <w:szCs w:val="16"/>
        </w:rPr>
      </w:pPr>
    </w:p>
    <w:p w14:paraId="092E5283" w14:textId="772C94E3" w:rsidR="000A5EEF" w:rsidRDefault="000A5EEF" w:rsidP="000A5EEF">
      <w:pPr>
        <w:ind w:right="68"/>
        <w:jc w:val="left"/>
        <w:rPr>
          <w:rFonts w:asciiTheme="minorHAnsi" w:hAnsiTheme="minorHAnsi" w:cstheme="minorHAnsi"/>
          <w:i/>
          <w:sz w:val="16"/>
          <w:szCs w:val="16"/>
        </w:rPr>
        <w:sectPr w:rsidR="000A5EEF" w:rsidSect="003367F8">
          <w:pgSz w:w="11909" w:h="16834"/>
          <w:pgMar w:top="1134" w:right="1277" w:bottom="993" w:left="1560" w:header="142" w:footer="57" w:gutter="0"/>
          <w:pgNumType w:start="1"/>
          <w:cols w:space="708"/>
        </w:sectPr>
      </w:pPr>
    </w:p>
    <w:p w14:paraId="51201194" w14:textId="77777777" w:rsidR="000A5EEF" w:rsidRPr="009C2468" w:rsidRDefault="000A5EEF" w:rsidP="000A5EEF">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10 DO SWZ</w:t>
      </w:r>
      <w:r w:rsidRPr="009C2468">
        <w:rPr>
          <w:rFonts w:asciiTheme="minorHAnsi" w:hAnsiTheme="minorHAnsi" w:cstheme="minorHAnsi"/>
          <w:b/>
          <w:bCs/>
          <w:color w:val="000000"/>
          <w:sz w:val="20"/>
        </w:rPr>
        <w:t xml:space="preserve"> – </w:t>
      </w:r>
      <w:r>
        <w:rPr>
          <w:rFonts w:asciiTheme="minorHAnsi" w:hAnsiTheme="minorHAnsi" w:cstheme="minorHAnsi"/>
          <w:b/>
          <w:bCs/>
          <w:color w:val="000000"/>
          <w:sz w:val="20"/>
        </w:rPr>
        <w:t>ZOBOWIĄZANIE PODMIOTU DO UDOSTĘPNIENIA ZASOBÓW</w:t>
      </w:r>
    </w:p>
    <w:p w14:paraId="564F3820" w14:textId="77777777" w:rsidR="000A5EEF" w:rsidRPr="00E54F13" w:rsidRDefault="000A5EEF" w:rsidP="000A5EEF">
      <w:pPr>
        <w:tabs>
          <w:tab w:val="left" w:pos="2100"/>
        </w:tabs>
        <w:rPr>
          <w:rFonts w:asciiTheme="minorHAnsi" w:hAnsiTheme="minorHAnsi" w:cstheme="minorHAnsi"/>
          <w:sz w:val="20"/>
        </w:rPr>
      </w:pPr>
    </w:p>
    <w:p w14:paraId="382909E7" w14:textId="77777777" w:rsidR="000A5EEF" w:rsidRPr="00D10121" w:rsidRDefault="000A5EEF" w:rsidP="000A5EEF">
      <w:pPr>
        <w:tabs>
          <w:tab w:val="left" w:pos="540"/>
        </w:tabs>
        <w:spacing w:line="240" w:lineRule="auto"/>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36C6C6E1" w14:textId="77777777" w:rsidTr="003367F8">
        <w:trPr>
          <w:trHeight w:val="1406"/>
          <w:jc w:val="center"/>
        </w:trPr>
        <w:tc>
          <w:tcPr>
            <w:tcW w:w="3965" w:type="dxa"/>
            <w:tcBorders>
              <w:right w:val="single" w:sz="4" w:space="0" w:color="auto"/>
            </w:tcBorders>
          </w:tcPr>
          <w:p w14:paraId="196DBA70" w14:textId="77777777" w:rsidR="000A5EEF" w:rsidRPr="00D10121" w:rsidRDefault="000A5EEF" w:rsidP="000A5EEF">
            <w:pPr>
              <w:ind w:right="28"/>
              <w:jc w:val="left"/>
              <w:rPr>
                <w:rFonts w:asciiTheme="minorHAnsi" w:hAnsiTheme="minorHAnsi" w:cstheme="minorHAnsi"/>
                <w:b/>
                <w:i/>
                <w:iCs/>
                <w:sz w:val="20"/>
                <w:u w:val="single"/>
              </w:rPr>
            </w:pPr>
            <w:r w:rsidRPr="00D10121">
              <w:rPr>
                <w:rFonts w:asciiTheme="minorHAnsi" w:hAnsiTheme="minorHAnsi" w:cstheme="minorHAnsi"/>
                <w:b/>
                <w:i/>
                <w:iCs/>
                <w:sz w:val="20"/>
                <w:u w:val="single"/>
              </w:rPr>
              <w:t>Wykonawca</w:t>
            </w:r>
          </w:p>
          <w:p w14:paraId="21961429" w14:textId="77777777" w:rsidR="000A5EEF" w:rsidRPr="00D10121" w:rsidRDefault="000A5EEF" w:rsidP="000A5EEF">
            <w:pPr>
              <w:ind w:right="28"/>
              <w:jc w:val="left"/>
              <w:rPr>
                <w:rFonts w:asciiTheme="minorHAnsi" w:hAnsiTheme="minorHAnsi" w:cstheme="minorHAnsi"/>
                <w:sz w:val="20"/>
              </w:rPr>
            </w:pPr>
          </w:p>
          <w:p w14:paraId="15902896" w14:textId="77777777" w:rsidR="000A5EEF" w:rsidRPr="00D10121" w:rsidRDefault="000A5EEF" w:rsidP="000A5EEF">
            <w:pPr>
              <w:ind w:right="28"/>
              <w:jc w:val="center"/>
              <w:rPr>
                <w:rFonts w:asciiTheme="minorHAnsi" w:hAnsiTheme="minorHAnsi" w:cstheme="minorHAnsi"/>
                <w:sz w:val="20"/>
              </w:rPr>
            </w:pPr>
            <w:r w:rsidRPr="00D10121">
              <w:rPr>
                <w:rFonts w:asciiTheme="minorHAnsi" w:hAnsiTheme="minorHAnsi" w:cstheme="minorHAnsi"/>
                <w:sz w:val="20"/>
              </w:rPr>
              <w:t>…………………………………………………</w:t>
            </w:r>
          </w:p>
          <w:p w14:paraId="5671C51A" w14:textId="77777777" w:rsidR="000A5EEF" w:rsidRPr="00D10121" w:rsidRDefault="000A5EEF" w:rsidP="000A5EEF">
            <w:pPr>
              <w:ind w:right="28"/>
              <w:jc w:val="center"/>
              <w:rPr>
                <w:rFonts w:asciiTheme="minorHAnsi" w:hAnsiTheme="minorHAnsi" w:cstheme="minorHAnsi"/>
                <w:sz w:val="20"/>
              </w:rPr>
            </w:pPr>
            <w:r w:rsidRPr="00D10121">
              <w:rPr>
                <w:rFonts w:asciiTheme="minorHAnsi" w:hAnsiTheme="minorHAnsi" w:cstheme="minorHAnsi"/>
                <w:sz w:val="20"/>
              </w:rPr>
              <w:t>……………………………………………….</w:t>
            </w:r>
          </w:p>
          <w:p w14:paraId="65A362A4" w14:textId="77777777" w:rsidR="000A5EEF" w:rsidRPr="00D10121" w:rsidRDefault="000A5EEF" w:rsidP="003367F8">
            <w:pPr>
              <w:ind w:right="28"/>
              <w:jc w:val="center"/>
              <w:rPr>
                <w:rFonts w:asciiTheme="minorHAnsi" w:hAnsiTheme="minorHAnsi" w:cstheme="minorHAnsi"/>
                <w:i/>
                <w:sz w:val="20"/>
              </w:rPr>
            </w:pPr>
            <w:r w:rsidRPr="00D10121">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80C1282" w14:textId="77777777" w:rsidR="000A5EEF" w:rsidRPr="00D10121" w:rsidRDefault="000A5EEF" w:rsidP="000A5EEF">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  </w:t>
            </w:r>
          </w:p>
        </w:tc>
        <w:tc>
          <w:tcPr>
            <w:tcW w:w="4134" w:type="dxa"/>
            <w:tcBorders>
              <w:left w:val="single" w:sz="4" w:space="0" w:color="auto"/>
            </w:tcBorders>
          </w:tcPr>
          <w:p w14:paraId="122ED268" w14:textId="77777777" w:rsidR="000A5EEF" w:rsidRPr="00D10121" w:rsidRDefault="000A5EEF" w:rsidP="000A5EEF">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Zamawiający </w:t>
            </w:r>
          </w:p>
          <w:p w14:paraId="294A96B5" w14:textId="77777777" w:rsidR="000A5EEF" w:rsidRPr="00D10121" w:rsidRDefault="000A5EEF" w:rsidP="000A5EEF">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w:t>
            </w:r>
          </w:p>
          <w:p w14:paraId="2D8456B3" w14:textId="77777777" w:rsidR="000A5EEF" w:rsidRPr="00D10121" w:rsidRDefault="000A5EEF" w:rsidP="000A5EEF">
            <w:pPr>
              <w:spacing w:before="120" w:after="120" w:line="240" w:lineRule="auto"/>
              <w:contextualSpacing/>
              <w:jc w:val="center"/>
              <w:rPr>
                <w:rFonts w:asciiTheme="minorHAnsi" w:eastAsia="Calibri" w:hAnsiTheme="minorHAnsi" w:cstheme="minorHAnsi"/>
                <w:sz w:val="20"/>
              </w:rPr>
            </w:pPr>
            <w:r w:rsidRPr="00D10121">
              <w:rPr>
                <w:rFonts w:asciiTheme="minorHAnsi" w:eastAsia="Calibri" w:hAnsiTheme="minorHAnsi" w:cstheme="minorHAnsi"/>
                <w:sz w:val="20"/>
              </w:rPr>
              <w:t>w imieniu i na rzecz której działa:</w:t>
            </w:r>
          </w:p>
          <w:p w14:paraId="48FEECAA" w14:textId="77777777" w:rsidR="000A5EEF" w:rsidRPr="00D10121" w:rsidRDefault="000A5EEF" w:rsidP="000A5EEF">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 Oddział Warszawa</w:t>
            </w:r>
          </w:p>
          <w:p w14:paraId="76CA1537" w14:textId="77777777" w:rsidR="000A5EEF" w:rsidRPr="00D10121" w:rsidRDefault="000A5EEF" w:rsidP="000A5EEF">
            <w:pPr>
              <w:spacing w:before="120" w:after="120" w:line="240" w:lineRule="auto"/>
              <w:contextualSpacing/>
              <w:jc w:val="center"/>
              <w:rPr>
                <w:rFonts w:asciiTheme="minorHAnsi" w:eastAsia="Calibri" w:hAnsiTheme="minorHAnsi" w:cstheme="minorHAnsi"/>
                <w:color w:val="000000"/>
                <w:sz w:val="20"/>
              </w:rPr>
            </w:pPr>
            <w:r w:rsidRPr="00D10121">
              <w:rPr>
                <w:rFonts w:asciiTheme="minorHAnsi" w:eastAsia="Calibri" w:hAnsiTheme="minorHAnsi" w:cstheme="minorHAnsi"/>
                <w:color w:val="000000"/>
                <w:sz w:val="20"/>
              </w:rPr>
              <w:t>ul. Marsa 95, 04-470 Warszawa</w:t>
            </w:r>
          </w:p>
          <w:p w14:paraId="419CC88E" w14:textId="77777777" w:rsidR="000A5EEF" w:rsidRPr="00D10121" w:rsidRDefault="000A5EEF" w:rsidP="000A5EEF">
            <w:pPr>
              <w:spacing w:before="120" w:after="120" w:line="240" w:lineRule="auto"/>
              <w:contextualSpacing/>
              <w:jc w:val="center"/>
              <w:rPr>
                <w:rFonts w:asciiTheme="minorHAnsi" w:eastAsia="Calibri" w:hAnsiTheme="minorHAnsi" w:cstheme="minorHAnsi"/>
                <w:color w:val="000000"/>
                <w:sz w:val="20"/>
              </w:rPr>
            </w:pPr>
          </w:p>
        </w:tc>
      </w:tr>
    </w:tbl>
    <w:p w14:paraId="02C870AC" w14:textId="77777777" w:rsidR="000A5EEF" w:rsidRDefault="000A5EEF" w:rsidP="000A5EEF">
      <w:pPr>
        <w:spacing w:after="80" w:line="240" w:lineRule="auto"/>
        <w:rPr>
          <w:rFonts w:asciiTheme="minorHAnsi" w:eastAsia="Calibri" w:hAnsiTheme="minorHAnsi" w:cstheme="minorHAnsi"/>
          <w:sz w:val="20"/>
          <w:lang w:eastAsia="pl-PL"/>
        </w:rPr>
      </w:pPr>
    </w:p>
    <w:p w14:paraId="6620ABD6" w14:textId="14F5E18B" w:rsidR="000A5EEF" w:rsidRDefault="000A5EEF" w:rsidP="00BA2E98">
      <w:pPr>
        <w:spacing w:after="24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14:paraId="0E6D1826" w14:textId="00DBE81A" w:rsidR="000A5EEF" w:rsidRDefault="000A5EEF" w:rsidP="000A5EEF">
      <w:pPr>
        <w:spacing w:after="80" w:line="240" w:lineRule="auto"/>
        <w:ind w:left="-142"/>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sidRPr="009572CA">
        <w:rPr>
          <w:rFonts w:asciiTheme="minorHAnsi" w:eastAsia="Calibri" w:hAnsiTheme="minorHAnsi" w:cstheme="minorHAnsi"/>
          <w:sz w:val="20"/>
          <w:lang w:eastAsia="pl-PL"/>
        </w:rPr>
        <w:t xml:space="preserve">nr </w:t>
      </w:r>
      <w:r w:rsidR="00F8623A">
        <w:rPr>
          <w:rFonts w:asciiTheme="minorHAnsi" w:hAnsiTheme="minorHAnsi" w:cstheme="minorHAnsi"/>
          <w:sz w:val="20"/>
        </w:rPr>
        <w:t>POST/DYS/OW/GZ/0</w:t>
      </w:r>
      <w:r w:rsidRPr="009572CA">
        <w:rPr>
          <w:rFonts w:asciiTheme="minorHAnsi" w:hAnsiTheme="minorHAnsi" w:cstheme="minorHAnsi"/>
          <w:sz w:val="20"/>
        </w:rPr>
        <w:fldChar w:fldCharType="begin"/>
      </w:r>
      <w:r w:rsidRPr="009572CA">
        <w:rPr>
          <w:rFonts w:asciiTheme="minorHAnsi" w:hAnsiTheme="minorHAnsi" w:cstheme="minorHAnsi"/>
          <w:sz w:val="20"/>
        </w:rPr>
        <w:instrText xml:space="preserve"> MERGEFIELD "nr_postepowania" </w:instrText>
      </w:r>
      <w:r w:rsidRPr="009572CA">
        <w:rPr>
          <w:rFonts w:asciiTheme="minorHAnsi" w:hAnsiTheme="minorHAnsi" w:cstheme="minorHAnsi"/>
          <w:sz w:val="20"/>
        </w:rPr>
        <w:fldChar w:fldCharType="separate"/>
      </w:r>
      <w:r w:rsidR="00A56111" w:rsidRPr="00626FDA">
        <w:rPr>
          <w:rFonts w:asciiTheme="minorHAnsi" w:hAnsiTheme="minorHAnsi" w:cstheme="minorHAnsi"/>
          <w:noProof/>
          <w:sz w:val="20"/>
        </w:rPr>
        <w:t>1429</w:t>
      </w:r>
      <w:r w:rsidRPr="009572CA">
        <w:rPr>
          <w:rFonts w:asciiTheme="minorHAnsi" w:hAnsiTheme="minorHAnsi" w:cstheme="minorHAnsi"/>
          <w:sz w:val="20"/>
        </w:rPr>
        <w:fldChar w:fldCharType="end"/>
      </w:r>
      <w:r w:rsidR="00FE665B">
        <w:rPr>
          <w:rFonts w:asciiTheme="minorHAnsi" w:hAnsiTheme="minorHAnsi" w:cstheme="minorHAnsi"/>
          <w:sz w:val="20"/>
        </w:rPr>
        <w:t>/</w:t>
      </w:r>
      <w:r w:rsidR="00BA2E98">
        <w:rPr>
          <w:rFonts w:asciiTheme="minorHAnsi" w:hAnsiTheme="minorHAnsi" w:cstheme="minorHAnsi"/>
          <w:sz w:val="20"/>
        </w:rPr>
        <w:t>202</w:t>
      </w:r>
      <w:r w:rsidR="008E3520">
        <w:rPr>
          <w:rFonts w:asciiTheme="minorHAnsi" w:hAnsiTheme="minorHAnsi" w:cstheme="minorHAnsi"/>
          <w:sz w:val="20"/>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A56111" w:rsidRPr="00626FDA">
        <w:rPr>
          <w:rFonts w:asciiTheme="minorHAnsi" w:eastAsia="Calibri" w:hAnsiTheme="minorHAnsi" w:cstheme="minorHAnsi"/>
          <w:noProof/>
          <w:sz w:val="20"/>
          <w:lang w:eastAsia="pl-PL"/>
        </w:rPr>
        <w:t>Opracowanie dokumentacji techniczno - prawnej w zakresie budowy linii SN-15kV oraz linii nn 0,4kV w gminach: Garwolin miasto, Wilga, Maciejowice, Kłoczew w podziale na zadania</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p>
    <w:p w14:paraId="0A441065" w14:textId="77777777" w:rsidR="000A5EEF" w:rsidRDefault="000A5EEF" w:rsidP="000A5EEF">
      <w:pPr>
        <w:spacing w:after="80" w:line="240" w:lineRule="auto"/>
        <w:ind w:left="-142"/>
        <w:rPr>
          <w:rFonts w:asciiTheme="minorHAnsi" w:eastAsia="Calibri" w:hAnsiTheme="minorHAnsi" w:cstheme="minorHAnsi"/>
          <w:sz w:val="20"/>
          <w:lang w:eastAsia="pl-PL"/>
        </w:rPr>
      </w:pPr>
    </w:p>
    <w:p w14:paraId="7035BB12" w14:textId="77777777" w:rsidR="000A5EEF" w:rsidRDefault="000A5EEF" w:rsidP="000A5EEF">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0A5EEF" w:rsidRPr="006A2D8C" w14:paraId="5C6D66A4" w14:textId="77777777" w:rsidTr="000A5EEF">
        <w:trPr>
          <w:cantSplit/>
          <w:trHeight w:val="532"/>
        </w:trPr>
        <w:tc>
          <w:tcPr>
            <w:tcW w:w="4253" w:type="dxa"/>
            <w:shd w:val="clear" w:color="auto" w:fill="C6D9F1"/>
            <w:vAlign w:val="center"/>
          </w:tcPr>
          <w:p w14:paraId="58568D36" w14:textId="77777777" w:rsidR="000A5EEF" w:rsidRPr="006674E5" w:rsidRDefault="000A5EEF" w:rsidP="000A5EEF">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14:paraId="0B742B36" w14:textId="77777777" w:rsidR="000A5EEF" w:rsidRPr="006674E5" w:rsidRDefault="000A5EEF" w:rsidP="000A5EEF">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14:paraId="02AA5AE3" w14:textId="77777777" w:rsidR="000A5EEF" w:rsidRPr="006674E5" w:rsidRDefault="000A5EEF" w:rsidP="000A5EEF">
            <w:pPr>
              <w:spacing w:line="240" w:lineRule="auto"/>
              <w:ind w:firstLine="72"/>
              <w:jc w:val="center"/>
              <w:rPr>
                <w:rFonts w:ascii="Calibri" w:hAnsi="Calibri"/>
                <w:sz w:val="20"/>
                <w:szCs w:val="22"/>
              </w:rPr>
            </w:pPr>
            <w:r w:rsidRPr="006674E5">
              <w:rPr>
                <w:rFonts w:ascii="Calibri" w:hAnsi="Calibri"/>
                <w:sz w:val="20"/>
                <w:szCs w:val="22"/>
              </w:rPr>
              <w:t>NIP/REGON</w:t>
            </w:r>
          </w:p>
        </w:tc>
      </w:tr>
      <w:tr w:rsidR="000A5EEF" w:rsidRPr="006A2D8C" w14:paraId="7E35935A" w14:textId="77777777" w:rsidTr="00BA2E98">
        <w:trPr>
          <w:cantSplit/>
          <w:trHeight w:val="351"/>
        </w:trPr>
        <w:tc>
          <w:tcPr>
            <w:tcW w:w="4253" w:type="dxa"/>
          </w:tcPr>
          <w:p w14:paraId="7AA88BE8" w14:textId="6DB77FA8" w:rsidR="000A5EEF" w:rsidRPr="006A2D8C" w:rsidRDefault="000A5EEF" w:rsidP="00BA2E98">
            <w:pPr>
              <w:spacing w:line="240" w:lineRule="auto"/>
              <w:rPr>
                <w:rFonts w:ascii="Calibri" w:hAnsi="Calibri"/>
                <w:szCs w:val="22"/>
              </w:rPr>
            </w:pPr>
          </w:p>
        </w:tc>
        <w:tc>
          <w:tcPr>
            <w:tcW w:w="2835" w:type="dxa"/>
          </w:tcPr>
          <w:p w14:paraId="2F0C44AF" w14:textId="77777777" w:rsidR="000A5EEF" w:rsidRPr="006A2D8C" w:rsidRDefault="000A5EEF" w:rsidP="00BA2E98">
            <w:pPr>
              <w:spacing w:line="240" w:lineRule="auto"/>
              <w:ind w:hanging="1418"/>
              <w:jc w:val="center"/>
              <w:rPr>
                <w:rFonts w:ascii="Calibri" w:hAnsi="Calibri"/>
                <w:szCs w:val="22"/>
              </w:rPr>
            </w:pPr>
          </w:p>
        </w:tc>
        <w:tc>
          <w:tcPr>
            <w:tcW w:w="3044" w:type="dxa"/>
          </w:tcPr>
          <w:p w14:paraId="04B3BBBA" w14:textId="77777777" w:rsidR="000A5EEF" w:rsidRPr="006A2D8C" w:rsidRDefault="000A5EEF" w:rsidP="00BA2E98">
            <w:pPr>
              <w:spacing w:line="240" w:lineRule="auto"/>
              <w:ind w:hanging="1418"/>
              <w:jc w:val="center"/>
              <w:rPr>
                <w:rFonts w:ascii="Calibri" w:hAnsi="Calibri"/>
                <w:szCs w:val="22"/>
              </w:rPr>
            </w:pPr>
          </w:p>
        </w:tc>
      </w:tr>
    </w:tbl>
    <w:p w14:paraId="6862DA28" w14:textId="77777777" w:rsidR="000A5EEF" w:rsidRPr="00441D1F" w:rsidRDefault="000A5EEF" w:rsidP="000A5EEF">
      <w:pPr>
        <w:spacing w:after="80" w:line="240" w:lineRule="auto"/>
        <w:ind w:left="-142"/>
        <w:rPr>
          <w:rFonts w:asciiTheme="minorHAnsi" w:eastAsia="Calibri" w:hAnsiTheme="minorHAnsi" w:cstheme="minorHAnsi"/>
          <w:sz w:val="16"/>
          <w:szCs w:val="16"/>
          <w:lang w:eastAsia="pl-PL"/>
        </w:rPr>
      </w:pPr>
    </w:p>
    <w:p w14:paraId="3358111D" w14:textId="77777777" w:rsidR="000A5EEF" w:rsidRDefault="000A5EEF" w:rsidP="000A5EEF">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0A5EEF" w:rsidRPr="009A7EAF" w14:paraId="225D6A3A" w14:textId="77777777" w:rsidTr="000A5EEF">
        <w:trPr>
          <w:trHeight w:val="1104"/>
        </w:trPr>
        <w:tc>
          <w:tcPr>
            <w:tcW w:w="1560" w:type="dxa"/>
            <w:shd w:val="clear" w:color="auto" w:fill="C6D9F1" w:themeFill="text2" w:themeFillTint="33"/>
            <w:vAlign w:val="center"/>
          </w:tcPr>
          <w:p w14:paraId="5495648B"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C6D9F1" w:themeFill="text2" w:themeFillTint="33"/>
            <w:vAlign w:val="center"/>
          </w:tcPr>
          <w:p w14:paraId="023F0EA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Pr>
                <w:rFonts w:asciiTheme="minorHAnsi" w:hAnsiTheme="minorHAnsi" w:cstheme="minorHAnsi"/>
                <w:i/>
                <w:sz w:val="18"/>
                <w:szCs w:val="18"/>
              </w:rPr>
              <w:t>)</w:t>
            </w:r>
          </w:p>
        </w:tc>
        <w:tc>
          <w:tcPr>
            <w:tcW w:w="992" w:type="dxa"/>
            <w:shd w:val="clear" w:color="auto" w:fill="C6D9F1" w:themeFill="text2" w:themeFillTint="33"/>
            <w:vAlign w:val="center"/>
          </w:tcPr>
          <w:p w14:paraId="4820D9B4"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C6D9F1" w:themeFill="text2" w:themeFillTint="33"/>
            <w:vAlign w:val="center"/>
          </w:tcPr>
          <w:p w14:paraId="2F4CB678"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C6D9F1" w:themeFill="text2" w:themeFillTint="33"/>
            <w:vAlign w:val="center"/>
          </w:tcPr>
          <w:p w14:paraId="2D00EF8A"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0"/>
            </w:r>
            <w:r w:rsidRPr="00D046DB">
              <w:rPr>
                <w:rFonts w:asciiTheme="minorHAnsi" w:hAnsiTheme="minorHAnsi"/>
                <w:sz w:val="18"/>
                <w:szCs w:val="18"/>
              </w:rPr>
              <w:t xml:space="preserve">) </w:t>
            </w:r>
          </w:p>
          <w:p w14:paraId="17F241B9"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C6D9F1" w:themeFill="text2" w:themeFillTint="33"/>
          </w:tcPr>
          <w:p w14:paraId="43D01FB6"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Usług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0A5EEF" w:rsidRPr="009A7EAF" w14:paraId="32D51AC9" w14:textId="77777777" w:rsidTr="000A5EEF">
        <w:trPr>
          <w:trHeight w:val="277"/>
        </w:trPr>
        <w:tc>
          <w:tcPr>
            <w:tcW w:w="1560" w:type="dxa"/>
            <w:vMerge w:val="restart"/>
            <w:shd w:val="clear" w:color="auto" w:fill="F2F2F2" w:themeFill="background1" w:themeFillShade="F2"/>
            <w:vAlign w:val="center"/>
          </w:tcPr>
          <w:p w14:paraId="74C0F62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 lub finansowa</w:t>
            </w:r>
          </w:p>
        </w:tc>
        <w:tc>
          <w:tcPr>
            <w:tcW w:w="1735" w:type="dxa"/>
            <w:shd w:val="clear" w:color="auto" w:fill="F2F2F2" w:themeFill="background1" w:themeFillShade="F2"/>
            <w:vAlign w:val="center"/>
          </w:tcPr>
          <w:p w14:paraId="29AF3FA2"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14:paraId="4328F634"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1809" w:type="dxa"/>
          </w:tcPr>
          <w:p w14:paraId="157A0641"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2268" w:type="dxa"/>
          </w:tcPr>
          <w:p w14:paraId="054EAB88"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1701" w:type="dxa"/>
          </w:tcPr>
          <w:p w14:paraId="3617318F"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r>
      <w:tr w:rsidR="000A5EEF" w:rsidRPr="009A7EAF" w14:paraId="6901ABDD" w14:textId="77777777" w:rsidTr="000A5EEF">
        <w:trPr>
          <w:trHeight w:val="318"/>
        </w:trPr>
        <w:tc>
          <w:tcPr>
            <w:tcW w:w="1560" w:type="dxa"/>
            <w:vMerge/>
            <w:shd w:val="clear" w:color="auto" w:fill="F2F2F2" w:themeFill="background1" w:themeFillShade="F2"/>
            <w:vAlign w:val="center"/>
          </w:tcPr>
          <w:p w14:paraId="347150B6"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7A3218BA"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Środki finansowe / zdolność kredytowa</w:t>
            </w:r>
          </w:p>
        </w:tc>
        <w:tc>
          <w:tcPr>
            <w:tcW w:w="992" w:type="dxa"/>
          </w:tcPr>
          <w:p w14:paraId="6EEB83C4"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809" w:type="dxa"/>
          </w:tcPr>
          <w:p w14:paraId="5C2ADB21"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2268" w:type="dxa"/>
          </w:tcPr>
          <w:p w14:paraId="7325749A"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701" w:type="dxa"/>
          </w:tcPr>
          <w:p w14:paraId="7EF71C32"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r>
      <w:tr w:rsidR="000A5EEF" w:rsidRPr="009A7EAF" w14:paraId="03EF1917" w14:textId="77777777" w:rsidTr="000A5EEF">
        <w:trPr>
          <w:trHeight w:val="318"/>
        </w:trPr>
        <w:tc>
          <w:tcPr>
            <w:tcW w:w="1560" w:type="dxa"/>
            <w:vMerge/>
            <w:shd w:val="clear" w:color="auto" w:fill="F2F2F2" w:themeFill="background1" w:themeFillShade="F2"/>
            <w:vAlign w:val="center"/>
          </w:tcPr>
          <w:p w14:paraId="002B2750"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128FDC5E"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Roczny przychód/ Sprawozdanie</w:t>
            </w:r>
          </w:p>
        </w:tc>
        <w:tc>
          <w:tcPr>
            <w:tcW w:w="992" w:type="dxa"/>
          </w:tcPr>
          <w:p w14:paraId="3405AD62"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809" w:type="dxa"/>
          </w:tcPr>
          <w:p w14:paraId="58D96964"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2268" w:type="dxa"/>
          </w:tcPr>
          <w:p w14:paraId="27ACF6C0"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701" w:type="dxa"/>
          </w:tcPr>
          <w:p w14:paraId="3182D9ED"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r>
      <w:tr w:rsidR="000A5EEF" w:rsidRPr="009A7EAF" w14:paraId="3D2A407E" w14:textId="77777777" w:rsidTr="000A5EEF">
        <w:trPr>
          <w:trHeight w:val="425"/>
        </w:trPr>
        <w:tc>
          <w:tcPr>
            <w:tcW w:w="1560" w:type="dxa"/>
            <w:vMerge w:val="restart"/>
            <w:shd w:val="clear" w:color="auto" w:fill="F2F2F2" w:themeFill="background1" w:themeFillShade="F2"/>
            <w:vAlign w:val="center"/>
          </w:tcPr>
          <w:p w14:paraId="06A23F7B"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14:paraId="196A0709"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14:paraId="139CA456"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7B593654"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28863279"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3F4B0C78"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5176420E" w14:textId="77777777" w:rsidTr="00BA2E98">
        <w:trPr>
          <w:trHeight w:val="298"/>
        </w:trPr>
        <w:tc>
          <w:tcPr>
            <w:tcW w:w="1560" w:type="dxa"/>
            <w:vMerge/>
            <w:shd w:val="clear" w:color="auto" w:fill="F2F2F2" w:themeFill="background1" w:themeFillShade="F2"/>
            <w:vAlign w:val="center"/>
          </w:tcPr>
          <w:p w14:paraId="18F9070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248E740D"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14:paraId="0806E387"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0B536C7E"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1A75C4F7"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3311EB22"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311AECDA" w14:textId="77777777" w:rsidTr="00BA2E98">
        <w:trPr>
          <w:trHeight w:val="259"/>
        </w:trPr>
        <w:tc>
          <w:tcPr>
            <w:tcW w:w="1560" w:type="dxa"/>
            <w:vMerge/>
            <w:shd w:val="clear" w:color="auto" w:fill="F2F2F2" w:themeFill="background1" w:themeFillShade="F2"/>
            <w:vAlign w:val="center"/>
          </w:tcPr>
          <w:p w14:paraId="40D0F099"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2AAAEB6F"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14:paraId="7A16D098"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584D5E2A"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2B225058"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5E7106B3"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0D0198AF" w14:textId="77777777" w:rsidTr="00BA2E98">
        <w:trPr>
          <w:trHeight w:val="278"/>
        </w:trPr>
        <w:tc>
          <w:tcPr>
            <w:tcW w:w="1560" w:type="dxa"/>
            <w:vMerge/>
            <w:shd w:val="clear" w:color="auto" w:fill="F2F2F2" w:themeFill="background1" w:themeFillShade="F2"/>
            <w:vAlign w:val="center"/>
          </w:tcPr>
          <w:p w14:paraId="70FD2948"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3B2590F0"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techniczny</w:t>
            </w:r>
          </w:p>
        </w:tc>
        <w:tc>
          <w:tcPr>
            <w:tcW w:w="992" w:type="dxa"/>
          </w:tcPr>
          <w:p w14:paraId="2B3622AD"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56DD185E"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7AFCBFF6"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4D5D3D32" w14:textId="77777777" w:rsidR="000A5EEF" w:rsidRPr="009A7EAF" w:rsidRDefault="000A5EEF" w:rsidP="000A5EEF">
            <w:pPr>
              <w:autoSpaceDE w:val="0"/>
              <w:autoSpaceDN w:val="0"/>
              <w:adjustRightInd w:val="0"/>
              <w:spacing w:line="240" w:lineRule="auto"/>
              <w:rPr>
                <w:rFonts w:asciiTheme="minorHAnsi" w:hAnsiTheme="minorHAnsi"/>
                <w:sz w:val="20"/>
              </w:rPr>
            </w:pPr>
          </w:p>
        </w:tc>
      </w:tr>
    </w:tbl>
    <w:p w14:paraId="114B2C2C" w14:textId="77777777" w:rsidR="000A5EEF" w:rsidRPr="00034C7C" w:rsidRDefault="000A5EEF" w:rsidP="000A5EEF">
      <w:pPr>
        <w:autoSpaceDE w:val="0"/>
        <w:autoSpaceDN w:val="0"/>
        <w:adjustRightInd w:val="0"/>
        <w:spacing w:line="240" w:lineRule="auto"/>
        <w:rPr>
          <w:rFonts w:asciiTheme="minorHAnsi" w:hAnsiTheme="minorHAnsi"/>
          <w:sz w:val="16"/>
          <w:szCs w:val="16"/>
        </w:rPr>
      </w:pPr>
    </w:p>
    <w:p w14:paraId="0BEA491D" w14:textId="77777777" w:rsidR="000A5EEF" w:rsidRPr="00D10121" w:rsidRDefault="000A5EEF" w:rsidP="000A5EEF">
      <w:pPr>
        <w:autoSpaceDE w:val="0"/>
        <w:autoSpaceDN w:val="0"/>
        <w:adjustRightInd w:val="0"/>
        <w:spacing w:line="240" w:lineRule="auto"/>
        <w:rPr>
          <w:rFonts w:asciiTheme="minorHAnsi" w:hAnsiTheme="minorHAnsi"/>
          <w:sz w:val="18"/>
        </w:rPr>
      </w:pPr>
      <w:r w:rsidRPr="00D10121">
        <w:rPr>
          <w:rFonts w:asciiTheme="minorHAnsi" w:hAnsiTheme="minorHAnsi"/>
          <w:sz w:val="18"/>
        </w:rPr>
        <w:t xml:space="preserve">Ponadto </w:t>
      </w:r>
      <w:r w:rsidRPr="00D10121">
        <w:rPr>
          <w:rFonts w:asciiTheme="minorHAnsi" w:hAnsiTheme="minorHAnsi"/>
          <w:b/>
          <w:sz w:val="18"/>
        </w:rPr>
        <w:t>OŚWIADCZAMY</w:t>
      </w:r>
      <w:r w:rsidRPr="00D10121">
        <w:rPr>
          <w:rFonts w:asciiTheme="minorHAnsi" w:hAnsiTheme="minorHAns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D10121">
        <w:rPr>
          <w:rFonts w:asciiTheme="minorHAnsi" w:hAnsiTheme="minorHAnsi"/>
          <w:sz w:val="18"/>
          <w:vertAlign w:val="superscript"/>
        </w:rPr>
        <w:footnoteReference w:id="11"/>
      </w:r>
      <w:r w:rsidRPr="00D10121">
        <w:rPr>
          <w:rFonts w:asciiTheme="minorHAnsi" w:hAnsiTheme="minorHAnsi"/>
          <w:sz w:val="18"/>
        </w:rPr>
        <w:t>.</w:t>
      </w:r>
    </w:p>
    <w:p w14:paraId="360388B2" w14:textId="77777777" w:rsidR="000A5EEF" w:rsidRPr="00D10121" w:rsidRDefault="000A5EEF" w:rsidP="000A5EEF">
      <w:pPr>
        <w:autoSpaceDE w:val="0"/>
        <w:autoSpaceDN w:val="0"/>
        <w:adjustRightInd w:val="0"/>
        <w:spacing w:line="240" w:lineRule="auto"/>
        <w:rPr>
          <w:rFonts w:asciiTheme="minorHAnsi" w:hAnsiTheme="minorHAnsi"/>
          <w:sz w:val="18"/>
        </w:rPr>
      </w:pPr>
    </w:p>
    <w:p w14:paraId="409FE01E" w14:textId="77777777" w:rsidR="000A5EEF" w:rsidRPr="009A7EAF" w:rsidRDefault="000A5EEF" w:rsidP="00BA2E98">
      <w:pPr>
        <w:autoSpaceDE w:val="0"/>
        <w:autoSpaceDN w:val="0"/>
        <w:adjustRightInd w:val="0"/>
        <w:spacing w:line="240" w:lineRule="auto"/>
        <w:rPr>
          <w:rFonts w:asciiTheme="minorHAnsi" w:hAnsiTheme="minorHAnsi"/>
          <w:i/>
          <w:sz w:val="20"/>
        </w:rPr>
      </w:pPr>
      <w:r w:rsidRPr="00D10121">
        <w:rPr>
          <w:rFonts w:asciiTheme="minorHAnsi" w:hAnsiTheme="minorHAns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A7EAF">
        <w:rPr>
          <w:rFonts w:asciiTheme="minorHAnsi" w:hAnsiTheme="minorHAnsi"/>
          <w:i/>
          <w:sz w:val="20"/>
        </w:rPr>
        <w:t>.</w:t>
      </w:r>
    </w:p>
    <w:p w14:paraId="5065B55D" w14:textId="77777777" w:rsidR="000A5EEF" w:rsidRPr="00C0366B" w:rsidRDefault="000A5EEF" w:rsidP="000A5EEF">
      <w:pPr>
        <w:rPr>
          <w:rFonts w:asciiTheme="minorHAnsi" w:hAnsiTheme="minorHAnsi" w:cs="Arial"/>
          <w:sz w:val="20"/>
        </w:rPr>
      </w:pPr>
    </w:p>
    <w:p w14:paraId="68EBA226" w14:textId="77777777" w:rsidR="000A5EEF" w:rsidRPr="00C0366B" w:rsidRDefault="000A5EEF" w:rsidP="000A5EEF">
      <w:pPr>
        <w:ind w:right="-993"/>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C0366B">
        <w:rPr>
          <w:rFonts w:ascii="Calibri" w:hAnsi="Calibri" w:cs="Calibri"/>
          <w:sz w:val="20"/>
        </w:rPr>
        <w:tab/>
        <w:t xml:space="preserve">              </w:t>
      </w:r>
      <w:r w:rsidRPr="00C0366B">
        <w:rPr>
          <w:rFonts w:ascii="Calibri" w:hAnsi="Calibri" w:cs="Calibri"/>
          <w:sz w:val="20"/>
        </w:rPr>
        <w:tab/>
        <w:t xml:space="preserve">        </w:t>
      </w:r>
      <w:r>
        <w:rPr>
          <w:rFonts w:ascii="Calibri" w:hAnsi="Calibri" w:cs="Calibri"/>
          <w:sz w:val="20"/>
        </w:rPr>
        <w:tab/>
      </w:r>
      <w:r w:rsidRPr="00C0366B">
        <w:rPr>
          <w:rFonts w:ascii="Calibri" w:hAnsi="Calibri" w:cs="Calibri"/>
          <w:sz w:val="20"/>
        </w:rPr>
        <w:t xml:space="preserve"> …….………..…................................</w:t>
      </w:r>
    </w:p>
    <w:p w14:paraId="32B88531" w14:textId="77777777" w:rsidR="000A5EEF" w:rsidRDefault="000A5EEF" w:rsidP="000A5EEF">
      <w:pPr>
        <w:spacing w:line="240" w:lineRule="auto"/>
        <w:ind w:left="5670" w:right="68"/>
        <w:jc w:val="center"/>
        <w:rPr>
          <w:rFonts w:ascii="Calibri" w:hAnsi="Calibri" w:cs="Calibri"/>
          <w:b/>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p w14:paraId="6BDA662A" w14:textId="77777777" w:rsidR="000A5EEF" w:rsidRDefault="000A5EEF" w:rsidP="000A5EEF">
      <w:pPr>
        <w:spacing w:line="240" w:lineRule="auto"/>
        <w:ind w:right="68"/>
        <w:rPr>
          <w:rFonts w:ascii="Calibri" w:hAnsi="Calibri" w:cs="Calibri"/>
          <w:i/>
          <w:sz w:val="16"/>
          <w:szCs w:val="16"/>
        </w:rPr>
        <w:sectPr w:rsidR="000A5EEF" w:rsidSect="003367F8">
          <w:headerReference w:type="default" r:id="rId23"/>
          <w:headerReference w:type="first" r:id="rId24"/>
          <w:footerReference w:type="first" r:id="rId25"/>
          <w:type w:val="continuous"/>
          <w:pgSz w:w="11909" w:h="16834" w:code="9"/>
          <w:pgMar w:top="1134" w:right="852" w:bottom="992" w:left="1134" w:header="142" w:footer="376" w:gutter="0"/>
          <w:pgNumType w:start="1"/>
          <w:cols w:space="708"/>
          <w:docGrid w:linePitch="299"/>
        </w:sectPr>
      </w:pPr>
    </w:p>
    <w:p w14:paraId="348E5065" w14:textId="3BACD8B1" w:rsidR="000A5EEF" w:rsidRPr="009C2468" w:rsidRDefault="000A5EEF" w:rsidP="000A5EEF">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Pr>
          <w:rFonts w:asciiTheme="minorHAnsi" w:hAnsiTheme="minorHAnsi" w:cstheme="minorHAnsi"/>
          <w:b/>
          <w:bCs/>
          <w:color w:val="000000"/>
          <w:sz w:val="20"/>
        </w:rPr>
        <w:t>ADCZENIE O ZACHOWANIU POUFNOŚCI</w:t>
      </w:r>
      <w:r w:rsidR="00BA3B76">
        <w:rPr>
          <w:rFonts w:asciiTheme="minorHAnsi" w:hAnsiTheme="minorHAnsi" w:cstheme="minorHAnsi"/>
          <w:b/>
          <w:bCs/>
          <w:color w:val="000000"/>
          <w:sz w:val="20"/>
        </w:rPr>
        <w:t xml:space="preserve"> – nie dotyczy</w:t>
      </w:r>
    </w:p>
    <w:p w14:paraId="52AF0556" w14:textId="77777777" w:rsidR="000A5EEF" w:rsidRDefault="000A5EEF" w:rsidP="000A5EEF">
      <w:pPr>
        <w:tabs>
          <w:tab w:val="left" w:pos="2100"/>
        </w:tabs>
        <w:rPr>
          <w:rFonts w:asciiTheme="minorHAnsi" w:hAnsiTheme="minorHAnsi" w:cstheme="minorHAnsi"/>
          <w:sz w:val="20"/>
        </w:rPr>
      </w:pPr>
    </w:p>
    <w:p w14:paraId="1F6C9B7F" w14:textId="77777777" w:rsidR="000A5EEF" w:rsidRDefault="000A5EEF" w:rsidP="000A5EEF">
      <w:pPr>
        <w:tabs>
          <w:tab w:val="left" w:pos="2100"/>
        </w:tabs>
        <w:rPr>
          <w:rFonts w:asciiTheme="minorHAnsi" w:hAnsiTheme="minorHAnsi" w:cstheme="minorHAnsi"/>
          <w:sz w:val="20"/>
        </w:rPr>
      </w:pPr>
    </w:p>
    <w:p w14:paraId="59162487" w14:textId="77777777" w:rsidR="00A25E38" w:rsidRDefault="00A25E38" w:rsidP="00EA4923">
      <w:pPr>
        <w:pStyle w:val="Nagwek1"/>
        <w:shd w:val="clear" w:color="auto" w:fill="C6D9F1" w:themeFill="text2" w:themeFillTint="33"/>
        <w:rPr>
          <w:rFonts w:cstheme="minorHAnsi"/>
          <w:color w:val="000000" w:themeColor="text1"/>
          <w:sz w:val="20"/>
          <w:szCs w:val="20"/>
        </w:rPr>
        <w:sectPr w:rsidR="00A25E38" w:rsidSect="00A25E38">
          <w:headerReference w:type="default" r:id="rId26"/>
          <w:footerReference w:type="default" r:id="rId27"/>
          <w:headerReference w:type="first" r:id="rId28"/>
          <w:footerReference w:type="first" r:id="rId29"/>
          <w:pgSz w:w="11909" w:h="16834" w:code="9"/>
          <w:pgMar w:top="1134" w:right="852" w:bottom="992" w:left="1134" w:header="142" w:footer="376" w:gutter="0"/>
          <w:pgNumType w:start="1"/>
          <w:cols w:space="708"/>
          <w:titlePg/>
          <w:docGrid w:linePitch="299"/>
        </w:sectPr>
      </w:pPr>
    </w:p>
    <w:p w14:paraId="54006F27" w14:textId="1A2358E6" w:rsidR="00EA4923" w:rsidRPr="00CD3E39" w:rsidRDefault="00EA4923" w:rsidP="00CB05D3">
      <w:pPr>
        <w:pStyle w:val="Nagwek1"/>
        <w:shd w:val="clear" w:color="auto" w:fill="C6D9F1" w:themeFill="text2" w:themeFillTint="33"/>
        <w:spacing w:before="0"/>
        <w:rPr>
          <w:rFonts w:cstheme="minorHAnsi"/>
          <w:color w:val="000000" w:themeColor="text1"/>
          <w:sz w:val="20"/>
          <w:szCs w:val="20"/>
        </w:rPr>
      </w:pPr>
      <w:r w:rsidRPr="00CD3E39">
        <w:rPr>
          <w:rFonts w:cstheme="minorHAnsi"/>
          <w:color w:val="000000" w:themeColor="text1"/>
          <w:sz w:val="20"/>
          <w:szCs w:val="20"/>
        </w:rPr>
        <w:lastRenderedPageBreak/>
        <w:t>ZAŁĄCZNIK NR 12 DO SWZ – ANKIETA WERYFIKACJI WYKONAWCY W ZAKRESIE ZAPEWNIENIA GWARANCJI BEZPIECZEŃSTWA PRZETWARZANIA DANYCH OSOBOWYCH</w:t>
      </w:r>
    </w:p>
    <w:p w14:paraId="2FB50801" w14:textId="77777777" w:rsidR="00EA4923" w:rsidRPr="00CD3E39" w:rsidRDefault="00EA4923" w:rsidP="00EA4923">
      <w:pPr>
        <w:pStyle w:val="Akapitzlist"/>
        <w:spacing w:before="120" w:line="276" w:lineRule="auto"/>
        <w:ind w:left="284"/>
        <w:jc w:val="left"/>
        <w:outlineLvl w:val="0"/>
        <w:rPr>
          <w:rFonts w:asciiTheme="minorHAnsi" w:hAnsiTheme="minorHAnsi" w:cstheme="minorHAnsi"/>
          <w:b/>
          <w:sz w:val="20"/>
        </w:rPr>
      </w:pPr>
    </w:p>
    <w:p w14:paraId="4F00EA3A" w14:textId="77777777" w:rsidR="00EA4923" w:rsidRPr="00CD3E39" w:rsidRDefault="00EA4923" w:rsidP="00EA492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EA4923" w:rsidRPr="00CD3E39" w14:paraId="09C2153A" w14:textId="77777777" w:rsidTr="00A97EC4">
        <w:trPr>
          <w:trHeight w:val="1585"/>
        </w:trPr>
        <w:tc>
          <w:tcPr>
            <w:tcW w:w="3965" w:type="dxa"/>
            <w:tcBorders>
              <w:right w:val="single" w:sz="4" w:space="0" w:color="auto"/>
            </w:tcBorders>
          </w:tcPr>
          <w:p w14:paraId="71268111" w14:textId="77777777" w:rsidR="00EA4923" w:rsidRPr="00CD3E39" w:rsidRDefault="00EA4923" w:rsidP="00077561">
            <w:pPr>
              <w:ind w:right="28"/>
              <w:jc w:val="left"/>
              <w:rPr>
                <w:rFonts w:asciiTheme="minorHAnsi" w:hAnsiTheme="minorHAnsi" w:cstheme="minorHAnsi"/>
                <w:b/>
                <w:i/>
                <w:iCs/>
                <w:sz w:val="20"/>
                <w:u w:val="single"/>
              </w:rPr>
            </w:pPr>
            <w:r w:rsidRPr="00CD3E39">
              <w:rPr>
                <w:rFonts w:asciiTheme="minorHAnsi" w:hAnsiTheme="minorHAnsi" w:cstheme="minorHAnsi"/>
                <w:b/>
                <w:i/>
                <w:iCs/>
                <w:sz w:val="20"/>
                <w:u w:val="single"/>
              </w:rPr>
              <w:t>Wykonawca (podmiot przetwarzający)</w:t>
            </w:r>
          </w:p>
          <w:p w14:paraId="6D326CBF" w14:textId="77777777" w:rsidR="00EA4923" w:rsidRPr="00CD3E39" w:rsidRDefault="00EA4923" w:rsidP="00077561">
            <w:pPr>
              <w:ind w:right="28"/>
              <w:jc w:val="left"/>
              <w:rPr>
                <w:rFonts w:asciiTheme="minorHAnsi" w:hAnsiTheme="minorHAnsi" w:cstheme="minorHAnsi"/>
                <w:sz w:val="20"/>
              </w:rPr>
            </w:pPr>
          </w:p>
          <w:p w14:paraId="4282DA17" w14:textId="77777777" w:rsidR="00EA4923" w:rsidRPr="00CD3E39" w:rsidRDefault="00EA4923" w:rsidP="00077561">
            <w:pPr>
              <w:ind w:right="28"/>
              <w:jc w:val="center"/>
              <w:rPr>
                <w:rFonts w:asciiTheme="minorHAnsi" w:hAnsiTheme="minorHAnsi" w:cstheme="minorHAnsi"/>
                <w:sz w:val="20"/>
              </w:rPr>
            </w:pPr>
            <w:r w:rsidRPr="00CD3E39">
              <w:rPr>
                <w:rFonts w:asciiTheme="minorHAnsi" w:hAnsiTheme="minorHAnsi" w:cstheme="minorHAnsi"/>
                <w:sz w:val="20"/>
              </w:rPr>
              <w:t>…………………………………………………</w:t>
            </w:r>
          </w:p>
          <w:p w14:paraId="30F58431" w14:textId="77777777" w:rsidR="00EA4923" w:rsidRPr="00CD3E39" w:rsidRDefault="00EA4923" w:rsidP="00077561">
            <w:pPr>
              <w:ind w:right="28"/>
              <w:jc w:val="center"/>
              <w:rPr>
                <w:rFonts w:asciiTheme="minorHAnsi" w:hAnsiTheme="minorHAnsi" w:cstheme="minorHAnsi"/>
                <w:sz w:val="20"/>
              </w:rPr>
            </w:pPr>
            <w:r w:rsidRPr="00CD3E39">
              <w:rPr>
                <w:rFonts w:asciiTheme="minorHAnsi" w:hAnsiTheme="minorHAnsi" w:cstheme="minorHAnsi"/>
                <w:sz w:val="20"/>
              </w:rPr>
              <w:t>……………………………………………….</w:t>
            </w:r>
          </w:p>
          <w:p w14:paraId="1C0EA363" w14:textId="40CD7D6E" w:rsidR="00EA4923" w:rsidRPr="00CD3E39" w:rsidRDefault="00EA4923" w:rsidP="00A97EC4">
            <w:pPr>
              <w:ind w:right="28"/>
              <w:jc w:val="center"/>
              <w:rPr>
                <w:rFonts w:asciiTheme="minorHAnsi" w:hAnsiTheme="minorHAnsi" w:cstheme="minorHAnsi"/>
                <w:i/>
                <w:sz w:val="20"/>
              </w:rPr>
            </w:pPr>
            <w:r w:rsidRPr="00CD3E39">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89ED2CB" w14:textId="77777777" w:rsidR="00EA4923" w:rsidRPr="00CD3E39" w:rsidRDefault="00EA4923" w:rsidP="00077561">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009C10B" w14:textId="77777777" w:rsidR="00EA4923" w:rsidRPr="00CD3E39" w:rsidRDefault="00EA4923" w:rsidP="00077561">
            <w:pPr>
              <w:spacing w:line="360" w:lineRule="auto"/>
              <w:rPr>
                <w:rFonts w:asciiTheme="minorHAnsi" w:eastAsiaTheme="majorEastAsia" w:hAnsiTheme="minorHAnsi" w:cstheme="minorHAnsi"/>
                <w:b/>
                <w:i/>
                <w:iCs/>
                <w:sz w:val="20"/>
                <w:u w:val="single"/>
              </w:rPr>
            </w:pPr>
            <w:r w:rsidRPr="00CD3E39">
              <w:rPr>
                <w:rFonts w:asciiTheme="minorHAnsi" w:eastAsiaTheme="majorEastAsia" w:hAnsiTheme="minorHAnsi" w:cstheme="minorHAnsi"/>
                <w:b/>
                <w:i/>
                <w:iCs/>
                <w:sz w:val="20"/>
                <w:u w:val="single"/>
              </w:rPr>
              <w:t xml:space="preserve">Zamawiający </w:t>
            </w:r>
          </w:p>
          <w:p w14:paraId="71C9C0F9" w14:textId="77777777" w:rsidR="00EA4923" w:rsidRPr="00CD3E39" w:rsidRDefault="00EA4923" w:rsidP="00EA4923">
            <w:pPr>
              <w:spacing w:before="120" w:after="120" w:line="240" w:lineRule="auto"/>
              <w:contextualSpacing/>
              <w:jc w:val="center"/>
              <w:rPr>
                <w:rFonts w:asciiTheme="minorHAnsi" w:eastAsia="Calibri" w:hAnsiTheme="minorHAnsi" w:cstheme="minorHAnsi"/>
                <w:b/>
                <w:sz w:val="20"/>
              </w:rPr>
            </w:pPr>
            <w:r w:rsidRPr="00CD3E39">
              <w:rPr>
                <w:rFonts w:asciiTheme="minorHAnsi" w:eastAsia="Calibri" w:hAnsiTheme="minorHAnsi" w:cstheme="minorHAnsi"/>
                <w:b/>
                <w:sz w:val="20"/>
              </w:rPr>
              <w:t>PGE Dystrybucja S.A.</w:t>
            </w:r>
          </w:p>
          <w:p w14:paraId="63FCF5FC" w14:textId="77777777" w:rsidR="00EA4923" w:rsidRPr="00CD3E39" w:rsidRDefault="00EA4923" w:rsidP="00EA4923">
            <w:pPr>
              <w:spacing w:before="120" w:after="120" w:line="240" w:lineRule="auto"/>
              <w:contextualSpacing/>
              <w:jc w:val="center"/>
              <w:rPr>
                <w:rFonts w:asciiTheme="minorHAnsi" w:eastAsia="Calibri" w:hAnsiTheme="minorHAnsi" w:cstheme="minorHAnsi"/>
                <w:sz w:val="20"/>
              </w:rPr>
            </w:pPr>
            <w:r w:rsidRPr="00CD3E39">
              <w:rPr>
                <w:rFonts w:asciiTheme="minorHAnsi" w:eastAsia="Calibri" w:hAnsiTheme="minorHAnsi" w:cstheme="minorHAnsi"/>
                <w:sz w:val="20"/>
              </w:rPr>
              <w:t>w imieniu i na rzecz której działa:</w:t>
            </w:r>
          </w:p>
          <w:p w14:paraId="7A75A32E" w14:textId="77777777" w:rsidR="00EA4923" w:rsidRPr="00CD3E39" w:rsidRDefault="00EA4923" w:rsidP="00EA4923">
            <w:pPr>
              <w:spacing w:before="120" w:after="120" w:line="240" w:lineRule="auto"/>
              <w:contextualSpacing/>
              <w:jc w:val="center"/>
              <w:rPr>
                <w:rFonts w:asciiTheme="minorHAnsi" w:eastAsia="Calibri" w:hAnsiTheme="minorHAnsi" w:cstheme="minorHAnsi"/>
                <w:b/>
                <w:sz w:val="20"/>
              </w:rPr>
            </w:pPr>
            <w:r w:rsidRPr="00CD3E39">
              <w:rPr>
                <w:rFonts w:asciiTheme="minorHAnsi" w:eastAsia="Calibri" w:hAnsiTheme="minorHAnsi" w:cstheme="minorHAnsi"/>
                <w:b/>
                <w:sz w:val="20"/>
              </w:rPr>
              <w:t>PGE Dystrybucja S.A. Oddział Warszawa</w:t>
            </w:r>
          </w:p>
          <w:p w14:paraId="49818B19" w14:textId="0E02055D" w:rsidR="00EA4923" w:rsidRPr="00CD3E39" w:rsidRDefault="00EA4923" w:rsidP="00EA4923">
            <w:pPr>
              <w:spacing w:line="360" w:lineRule="auto"/>
              <w:jc w:val="center"/>
              <w:rPr>
                <w:rFonts w:asciiTheme="minorHAnsi" w:eastAsiaTheme="majorEastAsia" w:hAnsiTheme="minorHAnsi" w:cstheme="minorHAnsi"/>
                <w:i/>
                <w:iCs/>
                <w:sz w:val="20"/>
              </w:rPr>
            </w:pPr>
            <w:r w:rsidRPr="00CD3E39">
              <w:rPr>
                <w:rFonts w:asciiTheme="minorHAnsi" w:eastAsia="Calibri" w:hAnsiTheme="minorHAnsi" w:cstheme="minorHAnsi"/>
                <w:color w:val="000000"/>
                <w:sz w:val="20"/>
              </w:rPr>
              <w:t>ul. Marsa 95, 04-470 Warszawa.</w:t>
            </w:r>
          </w:p>
        </w:tc>
      </w:tr>
    </w:tbl>
    <w:p w14:paraId="75B50F0F" w14:textId="77777777" w:rsidR="00EA4923" w:rsidRPr="00CD3E39" w:rsidRDefault="00EA4923" w:rsidP="00EA4923">
      <w:pPr>
        <w:pStyle w:val="Akapitzlist"/>
        <w:spacing w:before="120" w:line="276" w:lineRule="auto"/>
        <w:ind w:left="284"/>
        <w:jc w:val="left"/>
        <w:outlineLvl w:val="0"/>
        <w:rPr>
          <w:rFonts w:asciiTheme="minorHAnsi" w:hAnsiTheme="minorHAnsi" w:cstheme="minorHAnsi"/>
          <w:b/>
          <w:sz w:val="20"/>
        </w:rPr>
      </w:pPr>
    </w:p>
    <w:p w14:paraId="3E0FAD1B" w14:textId="77777777" w:rsidR="00EA4923" w:rsidRPr="00CD3E39" w:rsidRDefault="00EA4923" w:rsidP="00EA4923">
      <w:pPr>
        <w:pStyle w:val="Akapitzlist"/>
        <w:spacing w:before="120" w:line="276" w:lineRule="auto"/>
        <w:ind w:left="284"/>
        <w:jc w:val="left"/>
        <w:outlineLvl w:val="0"/>
        <w:rPr>
          <w:rFonts w:asciiTheme="minorHAnsi" w:hAnsiTheme="minorHAnsi" w:cstheme="minorHAnsi"/>
          <w:b/>
          <w:sz w:val="20"/>
        </w:rPr>
      </w:pPr>
    </w:p>
    <w:p w14:paraId="7A70CBFB" w14:textId="77777777" w:rsidR="00EA4923" w:rsidRPr="00CD3E39" w:rsidRDefault="00EA4923" w:rsidP="00EA4923">
      <w:pPr>
        <w:tabs>
          <w:tab w:val="left" w:pos="1628"/>
        </w:tabs>
        <w:jc w:val="center"/>
        <w:rPr>
          <w:rFonts w:asciiTheme="minorHAnsi" w:hAnsiTheme="minorHAnsi" w:cstheme="minorHAnsi"/>
          <w:b/>
          <w:sz w:val="20"/>
        </w:rPr>
      </w:pPr>
      <w:r w:rsidRPr="00CD3E39">
        <w:rPr>
          <w:rFonts w:asciiTheme="minorHAnsi" w:hAnsiTheme="minorHAnsi" w:cstheme="minorHAnsi"/>
          <w:b/>
          <w:sz w:val="20"/>
        </w:rPr>
        <w:t>ANKIETA WERYFIKACJI WYKONAWCY W ZAKRESIE ZAPEWNIENIA GWARANCJI BEZPIECZEŃSTWA PRZETWARZANIA DANYCH OSOBOWYCH</w:t>
      </w:r>
    </w:p>
    <w:p w14:paraId="544E60F5" w14:textId="77777777" w:rsidR="00EA4923" w:rsidRPr="00CD3E39" w:rsidRDefault="00EA4923" w:rsidP="00EA4923">
      <w:pPr>
        <w:rPr>
          <w:rFonts w:asciiTheme="minorHAnsi" w:hAnsiTheme="minorHAnsi" w:cstheme="minorHAnsi"/>
          <w:sz w:val="20"/>
        </w:rPr>
      </w:pPr>
    </w:p>
    <w:p w14:paraId="5DEA6BBF" w14:textId="77777777" w:rsidR="00EA4923" w:rsidRPr="00CD3E39" w:rsidRDefault="00EA4923" w:rsidP="00EA4923">
      <w:pPr>
        <w:rPr>
          <w:rFonts w:asciiTheme="minorHAnsi" w:hAnsiTheme="minorHAnsi" w:cstheme="minorHAnsi"/>
          <w:sz w:val="20"/>
        </w:rPr>
      </w:pPr>
    </w:p>
    <w:p w14:paraId="44100D33" w14:textId="468924CD" w:rsidR="00EA4923" w:rsidRPr="00CD3E39" w:rsidRDefault="00EA4923" w:rsidP="00A97EC4">
      <w:pPr>
        <w:spacing w:after="120" w:line="240" w:lineRule="auto"/>
        <w:rPr>
          <w:rFonts w:asciiTheme="minorHAnsi" w:hAnsiTheme="minorHAnsi" w:cstheme="minorHAnsi"/>
          <w:sz w:val="20"/>
          <w:lang w:eastAsia="pl-PL"/>
        </w:rPr>
      </w:pPr>
      <w:r w:rsidRPr="00CD3E39">
        <w:rPr>
          <w:rFonts w:asciiTheme="minorHAnsi" w:hAnsiTheme="minorHAnsi" w:cstheme="minorHAnsi"/>
          <w:sz w:val="20"/>
          <w:lang w:eastAsia="pl-PL"/>
        </w:rPr>
        <w:t xml:space="preserve">W związku z Ofertą Wykonawcy złożoną w postępowaniu zakupowym nr </w:t>
      </w:r>
      <w:r w:rsidR="00F8623A" w:rsidRPr="00CD3E39">
        <w:rPr>
          <w:rFonts w:asciiTheme="minorHAnsi" w:hAnsiTheme="minorHAnsi" w:cstheme="minorHAnsi"/>
          <w:sz w:val="20"/>
          <w:szCs w:val="22"/>
        </w:rPr>
        <w:t>POST/DYS/OW/GZ/0</w:t>
      </w:r>
      <w:r w:rsidRPr="00CD3E39">
        <w:rPr>
          <w:rFonts w:asciiTheme="minorHAnsi" w:hAnsiTheme="minorHAnsi" w:cstheme="minorHAnsi"/>
          <w:sz w:val="20"/>
          <w:szCs w:val="22"/>
        </w:rPr>
        <w:fldChar w:fldCharType="begin"/>
      </w:r>
      <w:r w:rsidRPr="00CD3E39">
        <w:rPr>
          <w:rFonts w:asciiTheme="minorHAnsi" w:hAnsiTheme="minorHAnsi" w:cstheme="minorHAnsi"/>
          <w:sz w:val="20"/>
          <w:szCs w:val="22"/>
        </w:rPr>
        <w:instrText xml:space="preserve"> MERGEFIELD "nr_postepowania" </w:instrText>
      </w:r>
      <w:r w:rsidRPr="00CD3E39">
        <w:rPr>
          <w:rFonts w:asciiTheme="minorHAnsi" w:hAnsiTheme="minorHAnsi" w:cstheme="minorHAnsi"/>
          <w:sz w:val="20"/>
          <w:szCs w:val="22"/>
        </w:rPr>
        <w:fldChar w:fldCharType="separate"/>
      </w:r>
      <w:r w:rsidR="00A56111" w:rsidRPr="00626FDA">
        <w:rPr>
          <w:rFonts w:asciiTheme="minorHAnsi" w:hAnsiTheme="minorHAnsi" w:cstheme="minorHAnsi"/>
          <w:noProof/>
          <w:sz w:val="20"/>
          <w:szCs w:val="22"/>
        </w:rPr>
        <w:t>1429</w:t>
      </w:r>
      <w:r w:rsidRPr="00CD3E39">
        <w:rPr>
          <w:rFonts w:asciiTheme="minorHAnsi" w:hAnsiTheme="minorHAnsi" w:cstheme="minorHAnsi"/>
          <w:sz w:val="20"/>
          <w:szCs w:val="22"/>
        </w:rPr>
        <w:fldChar w:fldCharType="end"/>
      </w:r>
      <w:r w:rsidR="00BA2E98" w:rsidRPr="00CD3E39">
        <w:rPr>
          <w:rFonts w:asciiTheme="minorHAnsi" w:hAnsiTheme="minorHAnsi" w:cstheme="minorHAnsi"/>
          <w:sz w:val="20"/>
          <w:szCs w:val="22"/>
        </w:rPr>
        <w:t>/202</w:t>
      </w:r>
      <w:r w:rsidR="008E3520">
        <w:rPr>
          <w:rFonts w:asciiTheme="minorHAnsi" w:hAnsiTheme="minorHAnsi" w:cstheme="minorHAnsi"/>
          <w:sz w:val="20"/>
          <w:szCs w:val="22"/>
        </w:rPr>
        <w:t>6</w:t>
      </w:r>
      <w:r w:rsidRPr="00CD3E39">
        <w:rPr>
          <w:rFonts w:asciiTheme="minorHAnsi" w:hAnsiTheme="minorHAnsi" w:cstheme="minorHAnsi"/>
          <w:sz w:val="20"/>
          <w:lang w:eastAsia="pl-PL"/>
        </w:rPr>
        <w:t xml:space="preserve"> prowadzonym w trybie przetargu nieograniczonego pn. „</w:t>
      </w:r>
      <w:r w:rsidRPr="00CD3E39">
        <w:rPr>
          <w:rFonts w:asciiTheme="minorHAnsi" w:hAnsiTheme="minorHAnsi" w:cstheme="minorHAnsi"/>
          <w:sz w:val="20"/>
          <w:lang w:eastAsia="pl-PL"/>
        </w:rPr>
        <w:fldChar w:fldCharType="begin"/>
      </w:r>
      <w:r w:rsidRPr="00CD3E39">
        <w:rPr>
          <w:rFonts w:asciiTheme="minorHAnsi" w:hAnsiTheme="minorHAnsi" w:cstheme="minorHAnsi"/>
          <w:sz w:val="20"/>
          <w:lang w:eastAsia="pl-PL"/>
        </w:rPr>
        <w:instrText xml:space="preserve"> MERGEFIELD "nazwa_post" </w:instrText>
      </w:r>
      <w:r w:rsidRPr="00CD3E39">
        <w:rPr>
          <w:rFonts w:asciiTheme="minorHAnsi" w:hAnsiTheme="minorHAnsi" w:cstheme="minorHAnsi"/>
          <w:sz w:val="20"/>
          <w:lang w:eastAsia="pl-PL"/>
        </w:rPr>
        <w:fldChar w:fldCharType="separate"/>
      </w:r>
      <w:r w:rsidR="00A56111" w:rsidRPr="00626FDA">
        <w:rPr>
          <w:rFonts w:asciiTheme="minorHAnsi" w:hAnsiTheme="minorHAnsi" w:cstheme="minorHAnsi"/>
          <w:noProof/>
          <w:sz w:val="20"/>
          <w:lang w:eastAsia="pl-PL"/>
        </w:rPr>
        <w:t>Opracowanie dokumentacji techniczno - prawnej w zakresie budowy linii SN-15kV oraz linii nn 0,4kV w gminach: Garwolin miasto, Wilga, Maciejowice, Kłoczew w podziale na zadania</w:t>
      </w:r>
      <w:r w:rsidRPr="00CD3E39">
        <w:rPr>
          <w:rFonts w:asciiTheme="minorHAnsi" w:hAnsiTheme="minorHAnsi" w:cstheme="minorHAnsi"/>
          <w:sz w:val="20"/>
          <w:lang w:eastAsia="pl-PL"/>
        </w:rPr>
        <w:fldChar w:fldCharType="end"/>
      </w:r>
      <w:r w:rsidRPr="00CD3E39">
        <w:rPr>
          <w:rFonts w:asciiTheme="minorHAnsi" w:hAnsiTheme="minorHAnsi" w:cstheme="minorHAnsi"/>
          <w:sz w:val="20"/>
          <w:lang w:eastAsia="pl-PL"/>
        </w:rPr>
        <w:t>”</w:t>
      </w:r>
      <w:r w:rsidRPr="00CD3E39">
        <w:rPr>
          <w:rFonts w:asciiTheme="minorHAnsi" w:hAnsiTheme="minorHAnsi" w:cstheme="minorHAnsi"/>
          <w:sz w:val="20"/>
        </w:rPr>
        <w:t>, po</w:t>
      </w:r>
      <w:r w:rsidRPr="00CD3E39">
        <w:rPr>
          <w:rFonts w:asciiTheme="minorHAnsi" w:hAnsiTheme="minorHAnsi" w:cstheme="minorHAnsi"/>
          <w:sz w:val="20"/>
          <w:lang w:eastAsia="pl-PL"/>
        </w:rPr>
        <w:t>niżej wskazujemy informacje dotyczące zapewnienia gwarancji bezpieczeństwa przetwarzania danych osobowych:</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EA4923" w:rsidRPr="00CD3E39" w14:paraId="49EB4756" w14:textId="77777777" w:rsidTr="00A25E38">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ACE209"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i/>
                <w:sz w:val="20"/>
              </w:rPr>
            </w:pPr>
            <w:r w:rsidRPr="00CD3E39">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6821F4" w14:textId="77777777" w:rsidR="00EA4923" w:rsidRPr="00CD3E39" w:rsidRDefault="00EA4923" w:rsidP="00A25E38">
            <w:pPr>
              <w:pStyle w:val="opis"/>
              <w:spacing w:line="300" w:lineRule="auto"/>
              <w:ind w:left="0"/>
              <w:jc w:val="center"/>
              <w:rPr>
                <w:rFonts w:asciiTheme="minorHAnsi" w:hAnsiTheme="minorHAnsi" w:cstheme="minorHAnsi"/>
                <w:i/>
                <w:sz w:val="20"/>
              </w:rPr>
            </w:pPr>
            <w:r w:rsidRPr="00CD3E39">
              <w:rPr>
                <w:rFonts w:asciiTheme="minorHAnsi" w:hAnsiTheme="minorHAnsi" w:cstheme="minorHAnsi"/>
                <w:i/>
                <w:sz w:val="20"/>
              </w:rPr>
              <w:t>Wymagany przez Zmawiającego zakres informacji / Informacje Wykonawcy (podmiotu przetwarzającego dane osobowe)</w:t>
            </w:r>
          </w:p>
        </w:tc>
      </w:tr>
      <w:tr w:rsidR="00EA4923" w:rsidRPr="00CD3E39" w14:paraId="497D5DE4" w14:textId="77777777" w:rsidTr="00A25E38">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21C82D6"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AD4285A"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Pełna nazwa podmiotu przetwarzającego dane osobowe:</w:t>
            </w:r>
          </w:p>
          <w:p w14:paraId="381CF204"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1C1D60E2" w14:textId="77777777" w:rsidTr="00A25E38">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987D6E2"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B4B7AE3"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Adres siedziby podmiotu przetwarzającego - prosimy o podanie adresu siedziby z CEIDG lub KRS:</w:t>
            </w:r>
          </w:p>
          <w:p w14:paraId="39B627B0"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3393E6FA" w14:textId="77777777" w:rsidTr="00A25E38">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E1A7EB1"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497B15CE"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 xml:space="preserve">Prosimy o podanie krótkiego opisu charakterystyki prowadzonej działalności przez podmiot przetwarzający - w kilku zdaniach: </w:t>
            </w:r>
          </w:p>
          <w:p w14:paraId="120060F2"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18DF6018" w14:textId="77777777" w:rsidTr="00A25E38">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C10CE1A"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BBF87A6"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Czy podmiot przetwarzający wyznaczył Inspektora Ochrony Danych Osobowych lub osobę odpowiedzialna za ochronę danych osobowych? Prosimy o wskazanie danych teleadresowych (telefon, email):</w:t>
            </w:r>
          </w:p>
          <w:p w14:paraId="3DC3BABB"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65005043"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76291F"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6C147123"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Czy podmiot przetwarzający prowadzi rejestr kategorii czynności przetwarzania zawierający wszystkie informacje wskazane w art. 30 RODO?*</w:t>
            </w:r>
          </w:p>
          <w:p w14:paraId="6745349D"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2CC289A9"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140363"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12D2E022"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Czy podmiot przetwarzający opracował polityki/procedury w zakresie ochrony danych osobowych?*</w:t>
            </w:r>
          </w:p>
          <w:p w14:paraId="3EED32CC"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365B8692"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27F229"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1D81D99A"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 xml:space="preserve">Czy pracownicy podmiotu przetwarzającego zostali przeszkoleni w zakresie ochrony danych osobowych oraz czy posiadają upoważnienia do przetwarzania danych osobowych? </w:t>
            </w:r>
          </w:p>
          <w:p w14:paraId="1985A018"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35EAC347"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465E50"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69D03A5"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Czy pracownicy podmiotu zostali zobowiązani do zachowania poufności przetwarzanych danych osobowych?</w:t>
            </w:r>
          </w:p>
          <w:p w14:paraId="60A1B006" w14:textId="77777777" w:rsidR="00EA4923" w:rsidRPr="00CD3E39" w:rsidRDefault="00EA4923" w:rsidP="00A25E38">
            <w:pPr>
              <w:pStyle w:val="opis"/>
              <w:spacing w:line="300" w:lineRule="auto"/>
              <w:ind w:left="0"/>
              <w:jc w:val="left"/>
              <w:rPr>
                <w:rFonts w:asciiTheme="minorHAnsi" w:hAnsiTheme="minorHAnsi" w:cstheme="minorHAnsi"/>
                <w:sz w:val="20"/>
              </w:rPr>
            </w:pPr>
            <w:r w:rsidRPr="00CD3E39">
              <w:rPr>
                <w:rFonts w:asciiTheme="minorHAnsi" w:hAnsiTheme="minorHAnsi" w:cstheme="minorHAnsi"/>
                <w:sz w:val="20"/>
              </w:rPr>
              <w:t>...</w:t>
            </w:r>
          </w:p>
        </w:tc>
      </w:tr>
      <w:tr w:rsidR="00EA4923" w:rsidRPr="00CD3E39" w14:paraId="34583B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524041"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1077BFB4"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Czy podmiot przetwarzający zastosował środki kontroli fizycznej lub technicznej dostępu do budynków własnych/wynajmowanych lub wynajmowanej powierzchni w celu minimalizacji ryzyka utraty danych osobowych?</w:t>
            </w:r>
          </w:p>
          <w:p w14:paraId="5D0217CF"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1D2761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7F3C097"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1D30306F"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Czy podmiot przetwarzający korzysta wyłącznie z licencjonowanych programów/systemów teleinformatycznych?</w:t>
            </w:r>
          </w:p>
          <w:p w14:paraId="5CBEC20D"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2D988E78"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D8854D"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F7E9678"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265F359D"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3A57B20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09E618B"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6710E411"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 xml:space="preserve">Czy podmiot przetwarzający tworzy kopie zapasowe dla systemów teleinformatycznych? </w:t>
            </w:r>
          </w:p>
          <w:p w14:paraId="0E0A4076"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248114AA"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154A09C"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6A26F1E"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 xml:space="preserve">Czy podmiot przetwarzający umożliwia realizację prawa jednostki zgodnie z RODO? </w:t>
            </w:r>
          </w:p>
          <w:p w14:paraId="108DA1B3"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0C91B985"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027FEC"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5F24320"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 xml:space="preserve">W jaki sposób postępuje podmiot przetwarzając w sytuacji naruszenia ochrony danych osobowych? Czy naruszenie zgłaszane jest do Urzędu Ochrony Danych oraz/lub administratora danych (Zamawiającego)? </w:t>
            </w:r>
          </w:p>
          <w:p w14:paraId="3A05D38E"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r w:rsidR="00EA4923" w:rsidRPr="00CD3E39" w14:paraId="6015604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D86C901" w14:textId="77777777" w:rsidR="00EA4923" w:rsidRPr="00CD3E39" w:rsidRDefault="00EA4923" w:rsidP="00A25E38">
            <w:pPr>
              <w:pStyle w:val="opis"/>
              <w:tabs>
                <w:tab w:val="left" w:pos="415"/>
              </w:tabs>
              <w:spacing w:line="300" w:lineRule="auto"/>
              <w:ind w:left="0" w:right="0"/>
              <w:jc w:val="center"/>
              <w:rPr>
                <w:rFonts w:asciiTheme="minorHAnsi" w:hAnsiTheme="minorHAnsi" w:cstheme="minorHAnsi"/>
                <w:sz w:val="20"/>
              </w:rPr>
            </w:pPr>
            <w:r w:rsidRPr="00CD3E39">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6DA1337"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Prosimy o wskazanie danych osoby wypełniającej ankietę (imię, nazwisko, stanowisko, telefon, adres email):</w:t>
            </w:r>
          </w:p>
          <w:p w14:paraId="371FF561" w14:textId="77777777" w:rsidR="00EA4923" w:rsidRPr="00CD3E39" w:rsidRDefault="00EA4923" w:rsidP="00A25E38">
            <w:pPr>
              <w:rPr>
                <w:rFonts w:asciiTheme="minorHAnsi" w:hAnsiTheme="minorHAnsi" w:cstheme="minorHAnsi"/>
                <w:sz w:val="20"/>
              </w:rPr>
            </w:pPr>
            <w:r w:rsidRPr="00CD3E39">
              <w:rPr>
                <w:rFonts w:asciiTheme="minorHAnsi" w:hAnsiTheme="minorHAnsi" w:cstheme="minorHAnsi"/>
                <w:sz w:val="20"/>
              </w:rPr>
              <w:t>...</w:t>
            </w:r>
          </w:p>
        </w:tc>
      </w:tr>
    </w:tbl>
    <w:p w14:paraId="2F1A8B89" w14:textId="63361DB4" w:rsidR="00EA4923" w:rsidRPr="00CD3E39" w:rsidRDefault="00A25E38" w:rsidP="00EA4923">
      <w:pPr>
        <w:rPr>
          <w:rFonts w:asciiTheme="minorHAnsi" w:hAnsiTheme="minorHAnsi" w:cstheme="minorHAnsi"/>
          <w:sz w:val="20"/>
        </w:rPr>
      </w:pPr>
      <w:r w:rsidRPr="00CD3E39">
        <w:rPr>
          <w:rFonts w:asciiTheme="minorHAnsi" w:hAnsiTheme="minorHAnsi" w:cstheme="minorHAnsi"/>
          <w:sz w:val="20"/>
        </w:rPr>
        <w:br w:type="textWrapping" w:clear="all"/>
      </w:r>
    </w:p>
    <w:p w14:paraId="2867CC28" w14:textId="77777777" w:rsidR="00EA4923" w:rsidRPr="00CD3E39" w:rsidRDefault="00EA4923" w:rsidP="00EA4923">
      <w:pPr>
        <w:rPr>
          <w:rFonts w:asciiTheme="minorHAnsi" w:hAnsiTheme="minorHAnsi" w:cstheme="minorHAnsi"/>
          <w:sz w:val="20"/>
        </w:rPr>
      </w:pPr>
      <w:r w:rsidRPr="00CD3E39">
        <w:rPr>
          <w:rFonts w:asciiTheme="minorHAnsi" w:hAnsiTheme="minorHAnsi" w:cstheme="minorHAnsi"/>
          <w:sz w:val="20"/>
        </w:rPr>
        <w:t>*Zamawiający może zażądać przedstawienia ww. dokumentów.</w:t>
      </w:r>
    </w:p>
    <w:p w14:paraId="310FD5A7" w14:textId="77777777" w:rsidR="00EA4923" w:rsidRPr="00CD3E39" w:rsidRDefault="00EA4923" w:rsidP="00EA4923">
      <w:pPr>
        <w:rPr>
          <w:rFonts w:asciiTheme="minorHAnsi" w:hAnsiTheme="minorHAnsi" w:cstheme="minorHAnsi"/>
          <w:sz w:val="20"/>
        </w:rPr>
      </w:pPr>
    </w:p>
    <w:p w14:paraId="47842735" w14:textId="77777777" w:rsidR="00EA4923" w:rsidRPr="00CD3E39" w:rsidRDefault="00EA4923" w:rsidP="00EA4923">
      <w:pPr>
        <w:rPr>
          <w:rFonts w:asciiTheme="minorHAnsi" w:hAnsiTheme="minorHAnsi" w:cstheme="minorHAnsi"/>
          <w:sz w:val="20"/>
        </w:rPr>
      </w:pPr>
    </w:p>
    <w:p w14:paraId="33E0F74B" w14:textId="77777777" w:rsidR="00EA4923" w:rsidRPr="00CD3E39" w:rsidRDefault="00EA4923" w:rsidP="00EA4923">
      <w:pPr>
        <w:rPr>
          <w:rFonts w:asciiTheme="minorHAnsi" w:hAnsiTheme="minorHAnsi" w:cstheme="minorHAnsi"/>
          <w:sz w:val="20"/>
        </w:rPr>
      </w:pPr>
    </w:p>
    <w:p w14:paraId="587BC652" w14:textId="77777777" w:rsidR="00EA4923" w:rsidRPr="00CD3E39" w:rsidRDefault="00EA4923" w:rsidP="00EA4923">
      <w:pPr>
        <w:spacing w:after="80" w:line="240" w:lineRule="exact"/>
        <w:ind w:left="4690" w:right="-993" w:firstLine="708"/>
        <w:rPr>
          <w:rFonts w:asciiTheme="minorHAnsi" w:hAnsiTheme="minorHAnsi" w:cstheme="minorHAnsi"/>
          <w:sz w:val="16"/>
          <w:szCs w:val="16"/>
        </w:rPr>
      </w:pPr>
      <w:r w:rsidRPr="00CD3E39">
        <w:rPr>
          <w:rFonts w:asciiTheme="minorHAnsi" w:hAnsiTheme="minorHAnsi" w:cstheme="minorHAnsi"/>
          <w:sz w:val="16"/>
          <w:szCs w:val="16"/>
        </w:rPr>
        <w:t>...................................................................................</w:t>
      </w:r>
    </w:p>
    <w:p w14:paraId="1F741BF8" w14:textId="77777777" w:rsidR="00EA4923" w:rsidRPr="00CD3E39" w:rsidRDefault="00EA4923" w:rsidP="00EA4923">
      <w:pPr>
        <w:spacing w:line="240" w:lineRule="auto"/>
        <w:ind w:left="4248" w:right="68"/>
        <w:jc w:val="center"/>
        <w:rPr>
          <w:rFonts w:asciiTheme="minorHAnsi" w:hAnsiTheme="minorHAnsi" w:cstheme="minorHAnsi"/>
          <w:i/>
          <w:sz w:val="16"/>
          <w:szCs w:val="16"/>
        </w:rPr>
      </w:pPr>
      <w:r w:rsidRPr="00CD3E39">
        <w:rPr>
          <w:rFonts w:asciiTheme="minorHAnsi" w:hAnsiTheme="minorHAnsi" w:cstheme="minorHAnsi"/>
          <w:i/>
          <w:sz w:val="16"/>
          <w:szCs w:val="16"/>
        </w:rPr>
        <w:t>Data i podpisy osób uprawnionych do składania</w:t>
      </w:r>
    </w:p>
    <w:p w14:paraId="60995329" w14:textId="4461CD50" w:rsidR="003A645A" w:rsidRPr="00CD3E39" w:rsidRDefault="00EA4923" w:rsidP="00EA4923">
      <w:pPr>
        <w:spacing w:line="240" w:lineRule="auto"/>
        <w:ind w:left="4248"/>
        <w:jc w:val="center"/>
        <w:outlineLvl w:val="0"/>
        <w:rPr>
          <w:rFonts w:asciiTheme="minorHAnsi" w:hAnsiTheme="minorHAnsi" w:cstheme="minorHAnsi"/>
          <w:sz w:val="20"/>
        </w:rPr>
      </w:pPr>
      <w:r w:rsidRPr="00CD3E39">
        <w:rPr>
          <w:rFonts w:asciiTheme="minorHAnsi" w:hAnsiTheme="minorHAnsi" w:cstheme="minorHAnsi"/>
          <w:i/>
          <w:sz w:val="16"/>
          <w:szCs w:val="16"/>
        </w:rPr>
        <w:t>oświadczeń woli w imieniu Wykonawcy</w:t>
      </w:r>
    </w:p>
    <w:sectPr w:rsidR="003A645A" w:rsidRPr="00CD3E39" w:rsidSect="00A25E38">
      <w:pgSz w:w="11909" w:h="16834" w:code="9"/>
      <w:pgMar w:top="1134" w:right="851" w:bottom="992" w:left="1134" w:header="142" w:footer="37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A25E38" w:rsidRDefault="00A25E38" w:rsidP="004A302B">
      <w:pPr>
        <w:spacing w:line="240" w:lineRule="auto"/>
      </w:pPr>
      <w:r>
        <w:separator/>
      </w:r>
    </w:p>
  </w:endnote>
  <w:endnote w:type="continuationSeparator" w:id="0">
    <w:p w14:paraId="5ABD2123" w14:textId="77777777" w:rsidR="00A25E38" w:rsidRDefault="00A25E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A25E38" w:rsidRDefault="00A25E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A25E38" w:rsidRDefault="00A25E3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144B8E24"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1</w:t>
        </w:r>
        <w:r w:rsidRPr="00A25E38">
          <w:rPr>
            <w:rFonts w:ascii="Calibri" w:hAnsi="Calibri" w:cs="Calibri"/>
            <w:sz w:val="18"/>
          </w:rPr>
          <w:fldChar w:fldCharType="end"/>
        </w:r>
      </w:p>
    </w:sdtContent>
  </w:sdt>
  <w:p w14:paraId="53FDF704" w14:textId="77777777" w:rsidR="00A25E38" w:rsidRDefault="00A25E3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A25E38" w:rsidRDefault="00A25E3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7DC8EB92" w14:textId="08490B27"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1</w:t>
        </w:r>
        <w:r w:rsidRPr="00A25E38">
          <w:rPr>
            <w:rFonts w:ascii="Calibri" w:hAnsi="Calibri" w:cs="Calibri"/>
            <w:sz w:val="18"/>
          </w:rPr>
          <w:fldChar w:fldCharType="end"/>
        </w:r>
      </w:p>
    </w:sdtContent>
  </w:sdt>
  <w:p w14:paraId="75E4E59D" w14:textId="77777777" w:rsidR="00A25E38" w:rsidRDefault="00A25E38">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59AB" w14:textId="77777777" w:rsidR="00A25E38" w:rsidRDefault="00A25E38">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5D853650" w14:textId="4B49942B" w:rsidR="00A25E38" w:rsidRPr="00A25E38" w:rsidRDefault="00A25E38">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70510B">
          <w:rPr>
            <w:rFonts w:ascii="Calibri" w:hAnsi="Calibri" w:cs="Calibri"/>
            <w:noProof/>
            <w:sz w:val="18"/>
          </w:rPr>
          <w:t>2</w:t>
        </w:r>
        <w:r w:rsidRPr="00A25E38">
          <w:rPr>
            <w:rFonts w:ascii="Calibri" w:hAnsi="Calibri" w:cs="Calibri"/>
            <w:sz w:val="18"/>
          </w:rPr>
          <w:fldChar w:fldCharType="end"/>
        </w:r>
      </w:p>
    </w:sdtContent>
  </w:sdt>
  <w:p w14:paraId="2503FD74" w14:textId="77777777" w:rsidR="00A25E38" w:rsidRDefault="00A25E38">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696DF8B8" w14:textId="7EE342C1" w:rsidR="00CB05D3" w:rsidRPr="00CB05D3" w:rsidRDefault="00CB05D3">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sidR="0070510B">
          <w:rPr>
            <w:rFonts w:ascii="Calibri" w:hAnsi="Calibri" w:cs="Calibri"/>
            <w:noProof/>
            <w:sz w:val="18"/>
          </w:rPr>
          <w:t>1</w:t>
        </w:r>
        <w:r w:rsidRPr="00CB05D3">
          <w:rPr>
            <w:rFonts w:ascii="Calibri" w:hAnsi="Calibri" w:cs="Calibri"/>
            <w:sz w:val="18"/>
          </w:rPr>
          <w:fldChar w:fldCharType="end"/>
        </w:r>
      </w:p>
    </w:sdtContent>
  </w:sdt>
  <w:p w14:paraId="404EC384" w14:textId="77777777" w:rsidR="00A25E38" w:rsidRDefault="00A25E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A25E38" w:rsidRDefault="00A25E38" w:rsidP="004A302B">
      <w:pPr>
        <w:spacing w:line="240" w:lineRule="auto"/>
      </w:pPr>
      <w:r>
        <w:separator/>
      </w:r>
    </w:p>
  </w:footnote>
  <w:footnote w:type="continuationSeparator" w:id="0">
    <w:p w14:paraId="084BF505" w14:textId="77777777" w:rsidR="00A25E38" w:rsidRDefault="00A25E38" w:rsidP="004A302B">
      <w:pPr>
        <w:spacing w:line="240" w:lineRule="auto"/>
      </w:pPr>
      <w:r>
        <w:continuationSeparator/>
      </w:r>
    </w:p>
  </w:footnote>
  <w:footnote w:id="1">
    <w:p w14:paraId="011353E5" w14:textId="77777777" w:rsidR="00A25E38" w:rsidRPr="00F2601C" w:rsidRDefault="00A25E38"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A25E38" w:rsidRPr="00F2601C" w:rsidRDefault="00A25E38"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A25E38" w:rsidRPr="001A6201" w:rsidRDefault="00A25E38"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A25E38" w:rsidRPr="001A6201" w:rsidRDefault="00A25E38"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A25E38" w:rsidRPr="003F2EF3" w:rsidRDefault="00A25E38"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A25E38" w:rsidRPr="003D4E66" w:rsidRDefault="00A25E38"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A25E38" w:rsidRDefault="00A25E38"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4C6A901" w14:textId="5B3D3514" w:rsidR="00A25E38" w:rsidRPr="00342E37" w:rsidRDefault="00A25E38" w:rsidP="00EA4923">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D76079">
        <w:rPr>
          <w:rFonts w:ascii="Verdana" w:hAnsi="Verdana" w:cs="Arial"/>
          <w:sz w:val="14"/>
          <w:szCs w:val="14"/>
        </w:rPr>
        <w:t xml:space="preserve">, </w:t>
      </w:r>
      <w:r w:rsidR="00D76079" w:rsidRPr="00D76079">
        <w:rPr>
          <w:rFonts w:ascii="Verdana" w:hAnsi="Verdana" w:cs="Arial"/>
          <w:sz w:val="14"/>
          <w:szCs w:val="14"/>
        </w:rPr>
        <w:t>zaktualizowanym rozporządzeniem 2025/2033</w:t>
      </w:r>
      <w:r w:rsidR="00D76079">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EE0A43C" w14:textId="77777777" w:rsidR="00D76079" w:rsidRPr="00D76079" w:rsidRDefault="00D76079" w:rsidP="00D76079">
      <w:pPr>
        <w:pStyle w:val="Tekstprzypisudolnego"/>
        <w:numPr>
          <w:ilvl w:val="0"/>
          <w:numId w:val="33"/>
        </w:numPr>
        <w:jc w:val="both"/>
        <w:rPr>
          <w:rFonts w:ascii="Verdana" w:hAnsi="Verdana" w:cs="Arial"/>
          <w:sz w:val="14"/>
          <w:szCs w:val="14"/>
        </w:rPr>
      </w:pPr>
      <w:r w:rsidRPr="00D76079">
        <w:rPr>
          <w:rFonts w:ascii="Verdana" w:hAnsi="Verdana" w:cs="Arial"/>
          <w:sz w:val="14"/>
          <w:szCs w:val="14"/>
        </w:rPr>
        <w:t>obywateli rosyjskich, osób fizycznych zamieszkałych w Rosji lub osób prawnych, podmiotów lub organów z siedzibą w Rosji;</w:t>
      </w:r>
    </w:p>
    <w:p w14:paraId="2B094413" w14:textId="77777777" w:rsidR="00D76079" w:rsidRPr="00D76079" w:rsidRDefault="00D76079" w:rsidP="00D76079">
      <w:pPr>
        <w:pStyle w:val="Tekstprzypisudolnego"/>
        <w:numPr>
          <w:ilvl w:val="0"/>
          <w:numId w:val="33"/>
        </w:numPr>
        <w:jc w:val="both"/>
        <w:rPr>
          <w:rFonts w:ascii="Verdana" w:hAnsi="Verdana" w:cs="Arial"/>
          <w:sz w:val="14"/>
          <w:szCs w:val="14"/>
        </w:rPr>
      </w:pPr>
      <w:bookmarkStart w:id="6" w:name="_Hlk102557314"/>
      <w:r w:rsidRPr="00D76079">
        <w:rPr>
          <w:rFonts w:ascii="Verdana" w:hAnsi="Verdana" w:cs="Arial"/>
          <w:sz w:val="14"/>
          <w:szCs w:val="14"/>
        </w:rPr>
        <w:t>osób prawnych, podmiotów lub organów, do których prawa własności bezpośrednio lub pośrednio w ponad 50 % należą do osoby fizycznej lub prawnej, podmiotu lub organu, o których mowa w lit. a) niniejszego ustępu; lub</w:t>
      </w:r>
      <w:bookmarkEnd w:id="6"/>
    </w:p>
    <w:p w14:paraId="1D85622C" w14:textId="77777777" w:rsidR="00D76079" w:rsidRPr="00D76079" w:rsidRDefault="00D76079" w:rsidP="00D76079">
      <w:pPr>
        <w:pStyle w:val="Tekstprzypisudolnego"/>
        <w:numPr>
          <w:ilvl w:val="0"/>
          <w:numId w:val="33"/>
        </w:numPr>
        <w:jc w:val="both"/>
        <w:rPr>
          <w:rFonts w:ascii="Verdana" w:hAnsi="Verdana" w:cs="Arial"/>
          <w:sz w:val="14"/>
          <w:szCs w:val="14"/>
        </w:rPr>
      </w:pPr>
      <w:r w:rsidRPr="00D76079">
        <w:rPr>
          <w:rFonts w:ascii="Verdana" w:hAnsi="Verdana" w:cs="Arial"/>
          <w:sz w:val="14"/>
          <w:szCs w:val="14"/>
        </w:rPr>
        <w:t>osób fizycznych lub prawnych, podmiotów lub organów działających w imieniu lub pod kierunkiem osoby fizycznej lun prawnej, podmiotu lub organu, o których mowa w lit. a) lub b) niniejszego ustępu,</w:t>
      </w:r>
    </w:p>
    <w:p w14:paraId="0313863F" w14:textId="77777777" w:rsidR="00A25E38" w:rsidRPr="00342E37" w:rsidRDefault="00A25E38" w:rsidP="00EA4923">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1F11D669" w14:textId="77777777" w:rsidR="00A25E38" w:rsidRPr="00342E37" w:rsidRDefault="00A25E38" w:rsidP="00EA4923">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A5B447B" w14:textId="77777777" w:rsidR="00A25E38" w:rsidRPr="00342E37" w:rsidRDefault="00A25E38" w:rsidP="00EA4923">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5ECDFD" w14:textId="77777777" w:rsidR="00A25E38" w:rsidRPr="00342E37" w:rsidRDefault="00A25E38" w:rsidP="00EA4923">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1162AA" w14:textId="10054D39" w:rsidR="00A25E38" w:rsidRPr="00896587" w:rsidRDefault="00A25E38" w:rsidP="00EA4923">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D76079">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D76079">
        <w:rPr>
          <w:rFonts w:ascii="Verdana" w:hAnsi="Verdana" w:cs="Arial"/>
          <w:color w:val="222222"/>
          <w:sz w:val="14"/>
          <w:szCs w:val="14"/>
          <w:lang w:eastAsia="pl-PL"/>
        </w:rPr>
        <w:t>120, 295 i 1598 oraz z 2024 r. poz. 619, 1685 i 1893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CD2D564" w14:textId="77777777" w:rsidR="00A25E38" w:rsidRDefault="00A25E38" w:rsidP="000A5EEF">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7F513F68" w14:textId="77777777" w:rsidR="00A25E38" w:rsidRPr="00517ECB" w:rsidRDefault="00A25E38" w:rsidP="000A5EEF">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323F9552" w14:textId="77777777" w:rsidTr="00A25E38">
      <w:trPr>
        <w:trHeight w:val="1140"/>
      </w:trPr>
      <w:tc>
        <w:tcPr>
          <w:tcW w:w="6119" w:type="dxa"/>
          <w:vAlign w:val="center"/>
        </w:tcPr>
        <w:p w14:paraId="653B7D6C"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77914BCC"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6111" w:rsidRPr="00626FDA">
            <w:rPr>
              <w:rFonts w:asciiTheme="minorHAnsi" w:hAnsiTheme="minorHAnsi" w:cstheme="minorHAnsi"/>
              <w:noProof/>
              <w:color w:val="000000" w:themeColor="text1"/>
              <w:sz w:val="14"/>
              <w:szCs w:val="18"/>
            </w:rPr>
            <w:t>1429</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A221B2">
            <w:rPr>
              <w:rFonts w:asciiTheme="minorHAnsi" w:hAnsiTheme="minorHAnsi" w:cstheme="minorHAnsi"/>
              <w:color w:val="000000" w:themeColor="text1"/>
              <w:sz w:val="14"/>
              <w:szCs w:val="18"/>
            </w:rPr>
            <w:t>6</w:t>
          </w:r>
        </w:p>
        <w:p w14:paraId="6E93ED33" w14:textId="77777777" w:rsidR="00A25E38" w:rsidRPr="00E17FE2" w:rsidRDefault="00A25E38"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13368434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3D43C8FC"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5B93054F" w14:textId="77777777" w:rsidR="00A25E38" w:rsidRPr="00E17FE2" w:rsidRDefault="00A25E38" w:rsidP="000C7023">
          <w:pPr>
            <w:suppressAutoHyphens/>
            <w:ind w:right="187"/>
            <w:rPr>
              <w:rFonts w:asciiTheme="majorHAnsi" w:hAnsiTheme="majorHAnsi"/>
              <w:color w:val="092D74"/>
              <w:sz w:val="14"/>
              <w:szCs w:val="18"/>
            </w:rPr>
          </w:pPr>
        </w:p>
      </w:tc>
    </w:tr>
  </w:tbl>
  <w:p w14:paraId="0AB1668B" w14:textId="77777777" w:rsidR="00A25E38" w:rsidRPr="00E17FE2" w:rsidRDefault="00A25E38" w:rsidP="00A25E38">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28D872E8" w14:textId="77777777" w:rsidTr="00A25E38">
      <w:trPr>
        <w:trHeight w:val="1140"/>
      </w:trPr>
      <w:tc>
        <w:tcPr>
          <w:tcW w:w="6119" w:type="dxa"/>
          <w:vAlign w:val="center"/>
        </w:tcPr>
        <w:p w14:paraId="34623335" w14:textId="77777777" w:rsidR="00A25E38" w:rsidRPr="008D12CD" w:rsidRDefault="00A25E38"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534BA6" w14:textId="67F852C4" w:rsidR="00A25E38" w:rsidRPr="00E17FE2" w:rsidRDefault="00A25E38" w:rsidP="00A25E38">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6111" w:rsidRPr="00626FDA">
            <w:rPr>
              <w:rFonts w:asciiTheme="minorHAnsi" w:hAnsiTheme="minorHAnsi" w:cstheme="minorHAnsi"/>
              <w:noProof/>
              <w:color w:val="000000" w:themeColor="text1"/>
              <w:sz w:val="14"/>
              <w:szCs w:val="18"/>
            </w:rPr>
            <w:t>1429</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3489FF83" w14:textId="77777777" w:rsidR="00A25E38" w:rsidRPr="00E17FE2" w:rsidRDefault="00A25E38" w:rsidP="00A25E38">
          <w:pPr>
            <w:suppressAutoHyphens/>
            <w:ind w:left="1284" w:right="187"/>
            <w:rPr>
              <w:rFonts w:asciiTheme="majorHAnsi" w:hAnsiTheme="majorHAnsi"/>
              <w:color w:val="000000" w:themeColor="text1"/>
              <w:sz w:val="14"/>
              <w:szCs w:val="18"/>
            </w:rPr>
          </w:pPr>
        </w:p>
        <w:p w14:paraId="2D1C271F" w14:textId="77777777" w:rsidR="00A25E38" w:rsidRPr="00E17FE2" w:rsidRDefault="00A25E38" w:rsidP="00A25E38">
          <w:pPr>
            <w:rPr>
              <w:rFonts w:asciiTheme="majorHAnsi" w:hAnsiTheme="majorHAnsi"/>
              <w:sz w:val="14"/>
              <w:szCs w:val="18"/>
            </w:rPr>
          </w:pPr>
        </w:p>
      </w:tc>
      <w:tc>
        <w:tcPr>
          <w:tcW w:w="6119" w:type="dxa"/>
          <w:vAlign w:val="center"/>
        </w:tcPr>
        <w:p w14:paraId="2C15A4A2" w14:textId="77777777" w:rsidR="00A25E38" w:rsidRPr="00E17FE2" w:rsidRDefault="00A25E38"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8960" behindDoc="0" locked="0" layoutInCell="1" allowOverlap="1" wp14:anchorId="12BCF983" wp14:editId="76BCD826">
                <wp:simplePos x="0" y="0"/>
                <wp:positionH relativeFrom="column">
                  <wp:posOffset>2101215</wp:posOffset>
                </wp:positionH>
                <wp:positionV relativeFrom="page">
                  <wp:posOffset>-63500</wp:posOffset>
                </wp:positionV>
                <wp:extent cx="662940" cy="484505"/>
                <wp:effectExtent l="0" t="0" r="3810" b="0"/>
                <wp:wrapNone/>
                <wp:docPr id="134880788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A28F" w14:textId="77777777" w:rsidR="00A25E38" w:rsidRPr="00E17FE2" w:rsidRDefault="00A25E38" w:rsidP="00A25E38">
          <w:pPr>
            <w:suppressAutoHyphens/>
            <w:ind w:right="187"/>
            <w:rPr>
              <w:rFonts w:asciiTheme="majorHAnsi" w:hAnsiTheme="majorHAnsi"/>
              <w:color w:val="092D74"/>
              <w:sz w:val="14"/>
              <w:szCs w:val="18"/>
            </w:rPr>
          </w:pPr>
        </w:p>
      </w:tc>
      <w:tc>
        <w:tcPr>
          <w:tcW w:w="6119" w:type="dxa"/>
          <w:vAlign w:val="center"/>
        </w:tcPr>
        <w:p w14:paraId="6ABE1B44" w14:textId="77777777" w:rsidR="00A25E38" w:rsidRPr="00E17FE2" w:rsidRDefault="00A25E38" w:rsidP="00A25E38">
          <w:pPr>
            <w:suppressAutoHyphens/>
            <w:ind w:right="187"/>
            <w:rPr>
              <w:rFonts w:asciiTheme="majorHAnsi" w:hAnsiTheme="majorHAnsi"/>
              <w:color w:val="000000" w:themeColor="text1"/>
              <w:sz w:val="14"/>
              <w:szCs w:val="18"/>
            </w:rPr>
          </w:pPr>
        </w:p>
      </w:tc>
      <w:tc>
        <w:tcPr>
          <w:tcW w:w="977" w:type="dxa"/>
          <w:vAlign w:val="center"/>
        </w:tcPr>
        <w:p w14:paraId="1A28FF4F" w14:textId="77777777" w:rsidR="00A25E38" w:rsidRPr="00E17FE2" w:rsidRDefault="00A25E38" w:rsidP="00A25E38">
          <w:pPr>
            <w:suppressAutoHyphens/>
            <w:ind w:right="187"/>
            <w:rPr>
              <w:rFonts w:asciiTheme="majorHAnsi" w:hAnsiTheme="majorHAnsi"/>
              <w:color w:val="092D74"/>
              <w:sz w:val="14"/>
              <w:szCs w:val="18"/>
            </w:rPr>
          </w:pPr>
        </w:p>
      </w:tc>
      <w:tc>
        <w:tcPr>
          <w:tcW w:w="3110" w:type="dxa"/>
          <w:vAlign w:val="center"/>
        </w:tcPr>
        <w:p w14:paraId="31D739FD" w14:textId="77777777" w:rsidR="00A25E38" w:rsidRPr="00E17FE2" w:rsidRDefault="00A25E38" w:rsidP="00A25E38">
          <w:pPr>
            <w:suppressAutoHyphens/>
            <w:ind w:right="187"/>
            <w:rPr>
              <w:rFonts w:asciiTheme="majorHAnsi" w:hAnsiTheme="majorHAnsi"/>
              <w:color w:val="092D74"/>
              <w:sz w:val="14"/>
              <w:szCs w:val="18"/>
            </w:rPr>
          </w:pPr>
        </w:p>
      </w:tc>
    </w:tr>
  </w:tbl>
  <w:p w14:paraId="072038EB" w14:textId="77777777" w:rsidR="00A25E38" w:rsidRPr="00E17FE2" w:rsidRDefault="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6B2C28" w14:paraId="1B2073AB" w14:textId="77777777" w:rsidTr="00453F49">
      <w:trPr>
        <w:trHeight w:val="1140"/>
      </w:trPr>
      <w:tc>
        <w:tcPr>
          <w:tcW w:w="6119" w:type="dxa"/>
          <w:vAlign w:val="center"/>
        </w:tcPr>
        <w:p w14:paraId="4BF9B372" w14:textId="77777777" w:rsidR="00A25E38" w:rsidRPr="006B2C28" w:rsidRDefault="00A25E38"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A25E38" w:rsidRPr="006B2C28" w:rsidRDefault="00A25E38" w:rsidP="00453F49">
          <w:pPr>
            <w:suppressAutoHyphens/>
            <w:ind w:right="187"/>
            <w:rPr>
              <w:rFonts w:asciiTheme="majorHAnsi" w:hAnsiTheme="majorHAnsi"/>
              <w:color w:val="092D74"/>
              <w:sz w:val="14"/>
              <w:szCs w:val="18"/>
            </w:rPr>
          </w:pPr>
        </w:p>
      </w:tc>
      <w:tc>
        <w:tcPr>
          <w:tcW w:w="6119" w:type="dxa"/>
          <w:vAlign w:val="center"/>
        </w:tcPr>
        <w:p w14:paraId="74AA8183" w14:textId="77777777" w:rsidR="00A25E38" w:rsidRPr="006B2C28" w:rsidRDefault="00A25E38" w:rsidP="00453F49">
          <w:pPr>
            <w:suppressAutoHyphens/>
            <w:ind w:right="187"/>
            <w:rPr>
              <w:rFonts w:asciiTheme="majorHAnsi" w:hAnsiTheme="majorHAnsi"/>
              <w:color w:val="092D74"/>
              <w:sz w:val="14"/>
              <w:szCs w:val="18"/>
            </w:rPr>
          </w:pPr>
        </w:p>
      </w:tc>
      <w:tc>
        <w:tcPr>
          <w:tcW w:w="6119" w:type="dxa"/>
          <w:vAlign w:val="center"/>
        </w:tcPr>
        <w:p w14:paraId="4C3786F5" w14:textId="77777777" w:rsidR="00A25E38" w:rsidRPr="006B2C28" w:rsidRDefault="00A25E38"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A25E38" w:rsidRPr="006B2C28" w:rsidRDefault="00A25E38" w:rsidP="00453F49">
          <w:pPr>
            <w:suppressAutoHyphens/>
            <w:ind w:right="187"/>
            <w:rPr>
              <w:rFonts w:asciiTheme="majorHAnsi" w:hAnsiTheme="majorHAnsi"/>
              <w:color w:val="092D74"/>
              <w:sz w:val="14"/>
              <w:szCs w:val="18"/>
            </w:rPr>
          </w:pPr>
        </w:p>
      </w:tc>
      <w:tc>
        <w:tcPr>
          <w:tcW w:w="3110" w:type="dxa"/>
          <w:vAlign w:val="center"/>
        </w:tcPr>
        <w:p w14:paraId="2A730F58" w14:textId="77777777" w:rsidR="00A25E38" w:rsidRPr="006B2C28" w:rsidRDefault="00A25E38" w:rsidP="00453F49">
          <w:pPr>
            <w:suppressAutoHyphens/>
            <w:ind w:right="187"/>
            <w:rPr>
              <w:rFonts w:asciiTheme="majorHAnsi" w:hAnsiTheme="majorHAnsi"/>
              <w:color w:val="092D74"/>
              <w:sz w:val="14"/>
              <w:szCs w:val="18"/>
            </w:rPr>
          </w:pPr>
        </w:p>
      </w:tc>
    </w:tr>
  </w:tbl>
  <w:p w14:paraId="470232A6" w14:textId="77777777" w:rsidR="00A25E38" w:rsidRPr="00453F49" w:rsidRDefault="00A25E38"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A25E38" w:rsidRDefault="00A25E3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73E4CA80" w14:textId="77777777" w:rsidTr="00A25E38">
            <w:trPr>
              <w:trHeight w:val="1140"/>
            </w:trPr>
            <w:tc>
              <w:tcPr>
                <w:tcW w:w="6119" w:type="dxa"/>
                <w:vAlign w:val="center"/>
              </w:tcPr>
              <w:p w14:paraId="49EDF58E"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2C0C07F4"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6111" w:rsidRPr="00626FDA">
                  <w:rPr>
                    <w:rFonts w:asciiTheme="minorHAnsi" w:hAnsiTheme="minorHAnsi" w:cstheme="minorHAnsi"/>
                    <w:noProof/>
                    <w:color w:val="000000" w:themeColor="text1"/>
                    <w:sz w:val="14"/>
                    <w:szCs w:val="18"/>
                  </w:rPr>
                  <w:t>1429</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0C7A0D3D" w14:textId="77777777" w:rsidR="00A25E38" w:rsidRPr="00E17FE2" w:rsidRDefault="00A25E38"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41299623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686CECE9"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0F52BB36" w14:textId="77777777" w:rsidR="00A25E38" w:rsidRPr="00E17FE2" w:rsidRDefault="00A25E38" w:rsidP="000C7023">
                <w:pPr>
                  <w:suppressAutoHyphens/>
                  <w:ind w:right="187"/>
                  <w:rPr>
                    <w:rFonts w:asciiTheme="majorHAnsi" w:hAnsiTheme="majorHAnsi"/>
                    <w:color w:val="092D74"/>
                    <w:sz w:val="14"/>
                    <w:szCs w:val="18"/>
                  </w:rPr>
                </w:pPr>
              </w:p>
            </w:tc>
          </w:tr>
        </w:tbl>
        <w:p w14:paraId="39FA66DF"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564943A4"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5861943B" w14:textId="77777777" w:rsidR="00A25E38" w:rsidRPr="00E17FE2" w:rsidRDefault="00A25E38" w:rsidP="0022779B">
          <w:pPr>
            <w:suppressAutoHyphens/>
            <w:ind w:right="187"/>
            <w:rPr>
              <w:rFonts w:asciiTheme="majorHAnsi" w:hAnsiTheme="majorHAnsi"/>
              <w:color w:val="092D74"/>
              <w:sz w:val="14"/>
              <w:szCs w:val="18"/>
            </w:rPr>
          </w:pPr>
        </w:p>
      </w:tc>
    </w:tr>
  </w:tbl>
  <w:p w14:paraId="093BE0C6" w14:textId="77777777" w:rsidR="00A25E38" w:rsidRPr="00E17FE2" w:rsidRDefault="00A25E38"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6F5E0D40" w14:textId="77777777" w:rsidTr="003367F8">
      <w:trPr>
        <w:trHeight w:val="1140"/>
      </w:trPr>
      <w:tc>
        <w:tcPr>
          <w:tcW w:w="6119" w:type="dxa"/>
          <w:vAlign w:val="center"/>
        </w:tcPr>
        <w:p w14:paraId="21922F81" w14:textId="77777777" w:rsidR="00A25E38" w:rsidRPr="008D12CD" w:rsidRDefault="00A25E38"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4B115897" w:rsidR="00A25E38" w:rsidRPr="00E17FE2" w:rsidRDefault="00A25E38" w:rsidP="003367F8">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6111" w:rsidRPr="00626FDA">
            <w:rPr>
              <w:rFonts w:asciiTheme="minorHAnsi" w:hAnsiTheme="minorHAnsi" w:cstheme="minorHAnsi"/>
              <w:noProof/>
              <w:color w:val="000000" w:themeColor="text1"/>
              <w:sz w:val="14"/>
              <w:szCs w:val="18"/>
            </w:rPr>
            <w:t>1429</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/2025</w:t>
          </w:r>
        </w:p>
        <w:p w14:paraId="1146E031" w14:textId="77777777" w:rsidR="00A25E38" w:rsidRPr="00E17FE2" w:rsidRDefault="00A25E38"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A25E38" w:rsidRPr="00E17FE2" w:rsidRDefault="00A25E38"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43896509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A25E38" w:rsidRPr="00E17FE2" w:rsidRDefault="00A25E38" w:rsidP="003367F8">
          <w:pPr>
            <w:suppressAutoHyphens/>
            <w:ind w:right="187"/>
            <w:rPr>
              <w:rFonts w:asciiTheme="majorHAnsi" w:hAnsiTheme="majorHAnsi"/>
              <w:color w:val="092D74"/>
              <w:sz w:val="14"/>
              <w:szCs w:val="18"/>
            </w:rPr>
          </w:pPr>
        </w:p>
      </w:tc>
      <w:tc>
        <w:tcPr>
          <w:tcW w:w="6119" w:type="dxa"/>
          <w:vAlign w:val="center"/>
        </w:tcPr>
        <w:p w14:paraId="6F386FBA" w14:textId="77777777" w:rsidR="00A25E38" w:rsidRPr="00E17FE2" w:rsidRDefault="00A25E38"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A25E38" w:rsidRPr="00E17FE2" w:rsidRDefault="00A25E38" w:rsidP="003367F8">
          <w:pPr>
            <w:suppressAutoHyphens/>
            <w:ind w:right="187"/>
            <w:rPr>
              <w:rFonts w:asciiTheme="majorHAnsi" w:hAnsiTheme="majorHAnsi"/>
              <w:color w:val="092D74"/>
              <w:sz w:val="14"/>
              <w:szCs w:val="18"/>
            </w:rPr>
          </w:pPr>
        </w:p>
      </w:tc>
      <w:tc>
        <w:tcPr>
          <w:tcW w:w="3110" w:type="dxa"/>
          <w:vAlign w:val="center"/>
        </w:tcPr>
        <w:p w14:paraId="53BF5CF5" w14:textId="77777777" w:rsidR="00A25E38" w:rsidRPr="00E17FE2" w:rsidRDefault="00A25E38" w:rsidP="003367F8">
          <w:pPr>
            <w:suppressAutoHyphens/>
            <w:ind w:right="187"/>
            <w:rPr>
              <w:rFonts w:asciiTheme="majorHAnsi" w:hAnsiTheme="majorHAnsi"/>
              <w:color w:val="092D74"/>
              <w:sz w:val="14"/>
              <w:szCs w:val="18"/>
            </w:rPr>
          </w:pPr>
        </w:p>
      </w:tc>
    </w:tr>
  </w:tbl>
  <w:p w14:paraId="2B050B71" w14:textId="77777777" w:rsidR="00A25E38" w:rsidRPr="00E17FE2" w:rsidRDefault="00A25E3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169F3B4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67CFC752" w14:textId="77777777" w:rsidTr="00A25E38">
            <w:trPr>
              <w:trHeight w:val="1140"/>
            </w:trPr>
            <w:tc>
              <w:tcPr>
                <w:tcW w:w="6119" w:type="dxa"/>
                <w:vAlign w:val="center"/>
              </w:tcPr>
              <w:p w14:paraId="25504AB8"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44F3CC7" w14:textId="53194A9C"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6111" w:rsidRPr="00626FDA">
                  <w:rPr>
                    <w:rFonts w:asciiTheme="minorHAnsi" w:hAnsiTheme="minorHAnsi" w:cstheme="minorHAnsi"/>
                    <w:noProof/>
                    <w:color w:val="000000" w:themeColor="text1"/>
                    <w:sz w:val="14"/>
                    <w:szCs w:val="18"/>
                  </w:rPr>
                  <w:t>1429</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w:t>
                </w:r>
                <w:r w:rsidR="00F25588">
                  <w:rPr>
                    <w:rFonts w:asciiTheme="minorHAnsi" w:hAnsiTheme="minorHAnsi" w:cstheme="minorHAnsi"/>
                    <w:color w:val="000000" w:themeColor="text1"/>
                    <w:sz w:val="14"/>
                    <w:szCs w:val="18"/>
                  </w:rPr>
                  <w:t>6</w:t>
                </w:r>
              </w:p>
              <w:p w14:paraId="3EDB6028" w14:textId="217CD656" w:rsidR="00A25E38" w:rsidRPr="00E17FE2" w:rsidRDefault="00A25E38" w:rsidP="000C7023">
                <w:pPr>
                  <w:suppressAutoHyphens/>
                  <w:ind w:left="1284" w:right="187"/>
                  <w:rPr>
                    <w:rFonts w:asciiTheme="majorHAnsi" w:hAnsiTheme="majorHAnsi"/>
                    <w:color w:val="000000" w:themeColor="text1"/>
                    <w:sz w:val="14"/>
                    <w:szCs w:val="18"/>
                  </w:rPr>
                </w:pPr>
              </w:p>
              <w:p w14:paraId="4D377443" w14:textId="77777777" w:rsidR="00A25E38" w:rsidRPr="00E17FE2" w:rsidRDefault="00A25E38" w:rsidP="000C7023">
                <w:pPr>
                  <w:rPr>
                    <w:rFonts w:asciiTheme="majorHAnsi" w:hAnsiTheme="majorHAnsi"/>
                    <w:sz w:val="14"/>
                    <w:szCs w:val="18"/>
                  </w:rPr>
                </w:pPr>
              </w:p>
            </w:tc>
            <w:tc>
              <w:tcPr>
                <w:tcW w:w="6119" w:type="dxa"/>
                <w:vAlign w:val="center"/>
              </w:tcPr>
              <w:p w14:paraId="0104AB69"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2B448640" wp14:editId="7EDF1CB0">
                      <wp:simplePos x="0" y="0"/>
                      <wp:positionH relativeFrom="column">
                        <wp:posOffset>2101215</wp:posOffset>
                      </wp:positionH>
                      <wp:positionV relativeFrom="page">
                        <wp:posOffset>-63500</wp:posOffset>
                      </wp:positionV>
                      <wp:extent cx="662940" cy="484505"/>
                      <wp:effectExtent l="0" t="0" r="3810" b="0"/>
                      <wp:wrapNone/>
                      <wp:docPr id="170252434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309C8F"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02F2E362"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B09E5E1"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05C4BE93" w14:textId="77777777" w:rsidR="00A25E38" w:rsidRPr="00E17FE2" w:rsidRDefault="00A25E38" w:rsidP="000C7023">
                <w:pPr>
                  <w:suppressAutoHyphens/>
                  <w:ind w:right="187"/>
                  <w:rPr>
                    <w:rFonts w:asciiTheme="majorHAnsi" w:hAnsiTheme="majorHAnsi"/>
                    <w:color w:val="092D74"/>
                    <w:sz w:val="14"/>
                    <w:szCs w:val="18"/>
                  </w:rPr>
                </w:pPr>
              </w:p>
            </w:tc>
          </w:tr>
        </w:tbl>
        <w:p w14:paraId="291E7E4A"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11DFAD22"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4D01B96F"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5633A71F" w14:textId="77777777" w:rsidR="00A25E38" w:rsidRPr="00E17FE2" w:rsidRDefault="00A25E38" w:rsidP="0022779B">
          <w:pPr>
            <w:suppressAutoHyphens/>
            <w:ind w:right="187"/>
            <w:rPr>
              <w:rFonts w:asciiTheme="majorHAnsi" w:hAnsiTheme="majorHAnsi"/>
              <w:color w:val="092D74"/>
              <w:sz w:val="14"/>
              <w:szCs w:val="18"/>
            </w:rPr>
          </w:pPr>
        </w:p>
      </w:tc>
    </w:tr>
  </w:tbl>
  <w:p w14:paraId="75B13B80" w14:textId="77777777" w:rsidR="00A25E38" w:rsidRPr="00E17FE2" w:rsidRDefault="00A25E38"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164C08" w14:paraId="0FC6B547"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164C08" w14:paraId="706B4025" w14:textId="77777777" w:rsidTr="00A25E38">
            <w:trPr>
              <w:trHeight w:val="1140"/>
            </w:trPr>
            <w:tc>
              <w:tcPr>
                <w:tcW w:w="6119" w:type="dxa"/>
                <w:vAlign w:val="center"/>
              </w:tcPr>
              <w:p w14:paraId="4D22885D" w14:textId="77777777" w:rsidR="00A25E38" w:rsidRPr="008D12CD" w:rsidRDefault="00A25E38"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0D63213" w14:textId="7ABDDC97" w:rsidR="00A25E38" w:rsidRPr="00E17FE2" w:rsidRDefault="00A25E38" w:rsidP="000C7023">
                <w:pPr>
                  <w:suppressAutoHyphens/>
                  <w:ind w:left="1284" w:right="187"/>
                  <w:rPr>
                    <w:rFonts w:asciiTheme="minorHAnsi" w:hAnsiTheme="minorHAnsi" w:cstheme="minorHAnsi"/>
                    <w:color w:val="000000" w:themeColor="text1"/>
                    <w:sz w:val="14"/>
                    <w:szCs w:val="18"/>
                  </w:rPr>
                </w:pPr>
                <w:r w:rsidRPr="00E17FE2">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sidRPr="00E17FE2">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A56111" w:rsidRPr="00626FDA">
                  <w:rPr>
                    <w:rFonts w:asciiTheme="minorHAnsi" w:hAnsiTheme="minorHAnsi" w:cstheme="minorHAnsi"/>
                    <w:noProof/>
                    <w:color w:val="000000" w:themeColor="text1"/>
                    <w:sz w:val="14"/>
                    <w:szCs w:val="18"/>
                  </w:rPr>
                  <w:t>1429</w:t>
                </w:r>
                <w:r>
                  <w:rPr>
                    <w:rFonts w:asciiTheme="minorHAnsi" w:hAnsiTheme="minorHAnsi" w:cstheme="minorHAnsi"/>
                    <w:color w:val="000000" w:themeColor="text1"/>
                    <w:sz w:val="14"/>
                    <w:szCs w:val="18"/>
                  </w:rPr>
                  <w:fldChar w:fldCharType="end"/>
                </w:r>
                <w:r w:rsidRPr="00E17FE2">
                  <w:rPr>
                    <w:rFonts w:asciiTheme="minorHAnsi" w:hAnsiTheme="minorHAnsi" w:cstheme="minorHAnsi"/>
                    <w:color w:val="000000" w:themeColor="text1"/>
                    <w:sz w:val="14"/>
                    <w:szCs w:val="18"/>
                  </w:rPr>
                  <w:t>/2025</w:t>
                </w:r>
              </w:p>
              <w:p w14:paraId="744BD805" w14:textId="77777777" w:rsidR="00A25E38" w:rsidRPr="00E17FE2" w:rsidRDefault="00A25E38" w:rsidP="000C7023">
                <w:pPr>
                  <w:suppressAutoHyphens/>
                  <w:ind w:left="1284" w:right="187"/>
                  <w:rPr>
                    <w:rFonts w:asciiTheme="majorHAnsi" w:hAnsiTheme="majorHAnsi"/>
                    <w:color w:val="000000" w:themeColor="text1"/>
                    <w:sz w:val="14"/>
                    <w:szCs w:val="18"/>
                  </w:rPr>
                </w:pPr>
              </w:p>
              <w:p w14:paraId="1CAB1ED8" w14:textId="77777777" w:rsidR="00A25E38" w:rsidRPr="00E17FE2" w:rsidRDefault="00A25E38" w:rsidP="000C7023">
                <w:pPr>
                  <w:rPr>
                    <w:rFonts w:asciiTheme="majorHAnsi" w:hAnsiTheme="majorHAnsi"/>
                    <w:sz w:val="14"/>
                    <w:szCs w:val="18"/>
                  </w:rPr>
                </w:pPr>
              </w:p>
            </w:tc>
            <w:tc>
              <w:tcPr>
                <w:tcW w:w="6119" w:type="dxa"/>
                <w:vAlign w:val="center"/>
              </w:tcPr>
              <w:p w14:paraId="6BCB1504" w14:textId="77777777" w:rsidR="00A25E38" w:rsidRPr="00E17FE2" w:rsidRDefault="00A25E38"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6912" behindDoc="0" locked="0" layoutInCell="1" allowOverlap="1" wp14:anchorId="0E7F39F2" wp14:editId="41DEA340">
                      <wp:simplePos x="0" y="0"/>
                      <wp:positionH relativeFrom="column">
                        <wp:posOffset>2101215</wp:posOffset>
                      </wp:positionH>
                      <wp:positionV relativeFrom="page">
                        <wp:posOffset>-63500</wp:posOffset>
                      </wp:positionV>
                      <wp:extent cx="662940" cy="484505"/>
                      <wp:effectExtent l="0" t="0" r="3810" b="0"/>
                      <wp:wrapNone/>
                      <wp:docPr id="12379677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21E68" w14:textId="77777777" w:rsidR="00A25E38" w:rsidRPr="00E17FE2" w:rsidRDefault="00A25E38" w:rsidP="000C7023">
                <w:pPr>
                  <w:suppressAutoHyphens/>
                  <w:ind w:right="187"/>
                  <w:rPr>
                    <w:rFonts w:asciiTheme="majorHAnsi" w:hAnsiTheme="majorHAnsi"/>
                    <w:color w:val="092D74"/>
                    <w:sz w:val="14"/>
                    <w:szCs w:val="18"/>
                  </w:rPr>
                </w:pPr>
              </w:p>
            </w:tc>
            <w:tc>
              <w:tcPr>
                <w:tcW w:w="6119" w:type="dxa"/>
                <w:vAlign w:val="center"/>
              </w:tcPr>
              <w:p w14:paraId="2B85619C" w14:textId="77777777" w:rsidR="00A25E38" w:rsidRPr="00E17FE2" w:rsidRDefault="00A25E38" w:rsidP="000C7023">
                <w:pPr>
                  <w:suppressAutoHyphens/>
                  <w:ind w:right="187"/>
                  <w:rPr>
                    <w:rFonts w:asciiTheme="majorHAnsi" w:hAnsiTheme="majorHAnsi"/>
                    <w:color w:val="000000" w:themeColor="text1"/>
                    <w:sz w:val="14"/>
                    <w:szCs w:val="18"/>
                  </w:rPr>
                </w:pPr>
              </w:p>
            </w:tc>
            <w:tc>
              <w:tcPr>
                <w:tcW w:w="977" w:type="dxa"/>
                <w:vAlign w:val="center"/>
              </w:tcPr>
              <w:p w14:paraId="36FE71BE" w14:textId="77777777" w:rsidR="00A25E38" w:rsidRPr="00E17FE2" w:rsidRDefault="00A25E38" w:rsidP="000C7023">
                <w:pPr>
                  <w:suppressAutoHyphens/>
                  <w:ind w:right="187"/>
                  <w:rPr>
                    <w:rFonts w:asciiTheme="majorHAnsi" w:hAnsiTheme="majorHAnsi"/>
                    <w:color w:val="092D74"/>
                    <w:sz w:val="14"/>
                    <w:szCs w:val="18"/>
                  </w:rPr>
                </w:pPr>
              </w:p>
            </w:tc>
            <w:tc>
              <w:tcPr>
                <w:tcW w:w="3110" w:type="dxa"/>
                <w:vAlign w:val="center"/>
              </w:tcPr>
              <w:p w14:paraId="5A5E5838" w14:textId="77777777" w:rsidR="00A25E38" w:rsidRPr="00E17FE2" w:rsidRDefault="00A25E38" w:rsidP="000C7023">
                <w:pPr>
                  <w:suppressAutoHyphens/>
                  <w:ind w:right="187"/>
                  <w:rPr>
                    <w:rFonts w:asciiTheme="majorHAnsi" w:hAnsiTheme="majorHAnsi"/>
                    <w:color w:val="092D74"/>
                    <w:sz w:val="14"/>
                    <w:szCs w:val="18"/>
                  </w:rPr>
                </w:pPr>
              </w:p>
            </w:tc>
          </w:tr>
        </w:tbl>
        <w:p w14:paraId="5D88C98B" w14:textId="77777777" w:rsidR="00A25E38" w:rsidRPr="00E17FE2" w:rsidRDefault="00A25E38" w:rsidP="0022779B">
          <w:pPr>
            <w:suppressAutoHyphens/>
            <w:ind w:right="187"/>
            <w:rPr>
              <w:rFonts w:asciiTheme="majorHAnsi" w:hAnsiTheme="majorHAnsi"/>
              <w:color w:val="092D74"/>
              <w:sz w:val="14"/>
              <w:szCs w:val="18"/>
            </w:rPr>
          </w:pPr>
        </w:p>
      </w:tc>
      <w:tc>
        <w:tcPr>
          <w:tcW w:w="6119" w:type="dxa"/>
          <w:vAlign w:val="center"/>
        </w:tcPr>
        <w:p w14:paraId="63A8CE4F" w14:textId="77777777" w:rsidR="00A25E38" w:rsidRPr="00E17FE2" w:rsidRDefault="00A25E38" w:rsidP="0022779B">
          <w:pPr>
            <w:suppressAutoHyphens/>
            <w:ind w:right="187"/>
            <w:rPr>
              <w:rFonts w:asciiTheme="majorHAnsi" w:hAnsiTheme="majorHAnsi"/>
              <w:color w:val="000000" w:themeColor="text1"/>
              <w:sz w:val="14"/>
              <w:szCs w:val="18"/>
            </w:rPr>
          </w:pPr>
        </w:p>
      </w:tc>
      <w:tc>
        <w:tcPr>
          <w:tcW w:w="977" w:type="dxa"/>
          <w:vAlign w:val="center"/>
        </w:tcPr>
        <w:p w14:paraId="5DFF8D5B" w14:textId="77777777" w:rsidR="00A25E38" w:rsidRPr="00E17FE2" w:rsidRDefault="00A25E38" w:rsidP="0022779B">
          <w:pPr>
            <w:suppressAutoHyphens/>
            <w:ind w:right="187"/>
            <w:rPr>
              <w:rFonts w:asciiTheme="majorHAnsi" w:hAnsiTheme="majorHAnsi"/>
              <w:color w:val="092D74"/>
              <w:sz w:val="14"/>
              <w:szCs w:val="18"/>
            </w:rPr>
          </w:pPr>
        </w:p>
      </w:tc>
      <w:tc>
        <w:tcPr>
          <w:tcW w:w="3110" w:type="dxa"/>
          <w:vAlign w:val="center"/>
        </w:tcPr>
        <w:p w14:paraId="2FDEC20A" w14:textId="77777777" w:rsidR="00A25E38" w:rsidRPr="00E17FE2" w:rsidRDefault="00A25E38" w:rsidP="0022779B">
          <w:pPr>
            <w:suppressAutoHyphens/>
            <w:ind w:right="187"/>
            <w:rPr>
              <w:rFonts w:asciiTheme="majorHAnsi" w:hAnsiTheme="majorHAnsi"/>
              <w:color w:val="092D74"/>
              <w:sz w:val="14"/>
              <w:szCs w:val="18"/>
            </w:rPr>
          </w:pPr>
        </w:p>
      </w:tc>
    </w:tr>
  </w:tbl>
  <w:p w14:paraId="55252EBF" w14:textId="77777777" w:rsidR="00A25E38" w:rsidRPr="00E17FE2" w:rsidRDefault="00A25E38" w:rsidP="000A5EEF">
    <w:pPr>
      <w:pStyle w:val="Nagwek"/>
      <w:ind w:hanging="284"/>
      <w:jc w:val="center"/>
      <w:rPr>
        <w:rFonts w:ascii="Calibri" w:hAnsi="Calibri"/>
        <w:b/>
        <w:bCs/>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AA9E" w14:textId="77777777" w:rsidR="00A25E38" w:rsidRDefault="00A25E38">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A25E38" w:rsidRPr="006B2C28" w14:paraId="336CD5F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25E38" w:rsidRPr="006B2C28" w14:paraId="3F6E640E" w14:textId="77777777" w:rsidTr="00A25E38">
            <w:trPr>
              <w:trHeight w:val="1140"/>
            </w:trPr>
            <w:tc>
              <w:tcPr>
                <w:tcW w:w="6119" w:type="dxa"/>
                <w:vAlign w:val="center"/>
              </w:tcPr>
              <w:p w14:paraId="4A04C744" w14:textId="77777777" w:rsidR="00A25E38" w:rsidRPr="000C7023" w:rsidRDefault="00A25E38" w:rsidP="000C7023">
                <w:pPr>
                  <w:rPr>
                    <w:rFonts w:asciiTheme="majorHAnsi" w:hAnsiTheme="majorHAnsi"/>
                    <w:sz w:val="14"/>
                    <w:szCs w:val="18"/>
                  </w:rPr>
                </w:pPr>
              </w:p>
            </w:tc>
            <w:tc>
              <w:tcPr>
                <w:tcW w:w="6119" w:type="dxa"/>
                <w:vAlign w:val="center"/>
              </w:tcPr>
              <w:p w14:paraId="345D6461" w14:textId="2DCE49A1" w:rsidR="00A25E38" w:rsidRPr="006B2C28" w:rsidRDefault="00A25E38" w:rsidP="000C7023">
                <w:pPr>
                  <w:suppressAutoHyphens/>
                  <w:ind w:right="187"/>
                  <w:rPr>
                    <w:rFonts w:asciiTheme="majorHAnsi" w:hAnsiTheme="majorHAnsi"/>
                    <w:color w:val="092D74"/>
                    <w:sz w:val="14"/>
                    <w:szCs w:val="18"/>
                  </w:rPr>
                </w:pPr>
              </w:p>
            </w:tc>
            <w:tc>
              <w:tcPr>
                <w:tcW w:w="6119" w:type="dxa"/>
                <w:vAlign w:val="center"/>
              </w:tcPr>
              <w:p w14:paraId="7DE0AD8F" w14:textId="77777777" w:rsidR="00A25E38" w:rsidRPr="006B2C28" w:rsidRDefault="00A25E38" w:rsidP="000C7023">
                <w:pPr>
                  <w:suppressAutoHyphens/>
                  <w:ind w:right="187"/>
                  <w:rPr>
                    <w:rFonts w:asciiTheme="majorHAnsi" w:hAnsiTheme="majorHAnsi"/>
                    <w:color w:val="092D74"/>
                    <w:sz w:val="14"/>
                    <w:szCs w:val="18"/>
                  </w:rPr>
                </w:pPr>
              </w:p>
            </w:tc>
            <w:tc>
              <w:tcPr>
                <w:tcW w:w="6119" w:type="dxa"/>
                <w:vAlign w:val="center"/>
              </w:tcPr>
              <w:p w14:paraId="2F6F3C5D" w14:textId="77777777" w:rsidR="00A25E38" w:rsidRPr="006B2C28" w:rsidRDefault="00A25E38" w:rsidP="000C7023">
                <w:pPr>
                  <w:suppressAutoHyphens/>
                  <w:ind w:right="187"/>
                  <w:rPr>
                    <w:rFonts w:asciiTheme="majorHAnsi" w:hAnsiTheme="majorHAnsi"/>
                    <w:color w:val="000000" w:themeColor="text1"/>
                    <w:sz w:val="14"/>
                    <w:szCs w:val="18"/>
                  </w:rPr>
                </w:pPr>
              </w:p>
            </w:tc>
            <w:tc>
              <w:tcPr>
                <w:tcW w:w="977" w:type="dxa"/>
                <w:vAlign w:val="center"/>
              </w:tcPr>
              <w:p w14:paraId="596B8789" w14:textId="77777777" w:rsidR="00A25E38" w:rsidRPr="006B2C28" w:rsidRDefault="00A25E38" w:rsidP="000C7023">
                <w:pPr>
                  <w:suppressAutoHyphens/>
                  <w:ind w:right="187"/>
                  <w:rPr>
                    <w:rFonts w:asciiTheme="majorHAnsi" w:hAnsiTheme="majorHAnsi"/>
                    <w:color w:val="092D74"/>
                    <w:sz w:val="14"/>
                    <w:szCs w:val="18"/>
                  </w:rPr>
                </w:pPr>
              </w:p>
            </w:tc>
            <w:tc>
              <w:tcPr>
                <w:tcW w:w="3110" w:type="dxa"/>
                <w:vAlign w:val="center"/>
              </w:tcPr>
              <w:p w14:paraId="0D3B851D" w14:textId="77777777" w:rsidR="00A25E38" w:rsidRPr="006B2C28" w:rsidRDefault="00A25E38" w:rsidP="000C7023">
                <w:pPr>
                  <w:suppressAutoHyphens/>
                  <w:ind w:right="187"/>
                  <w:rPr>
                    <w:rFonts w:asciiTheme="majorHAnsi" w:hAnsiTheme="majorHAnsi"/>
                    <w:color w:val="092D74"/>
                    <w:sz w:val="14"/>
                    <w:szCs w:val="18"/>
                  </w:rPr>
                </w:pPr>
              </w:p>
            </w:tc>
          </w:tr>
        </w:tbl>
        <w:p w14:paraId="0901419C" w14:textId="77777777" w:rsidR="00A25E38" w:rsidRPr="006B2C28" w:rsidRDefault="00A25E38" w:rsidP="0022779B">
          <w:pPr>
            <w:suppressAutoHyphens/>
            <w:ind w:right="187"/>
            <w:rPr>
              <w:rFonts w:asciiTheme="majorHAnsi" w:hAnsiTheme="majorHAnsi"/>
              <w:color w:val="092D74"/>
              <w:sz w:val="14"/>
              <w:szCs w:val="18"/>
            </w:rPr>
          </w:pPr>
        </w:p>
      </w:tc>
      <w:tc>
        <w:tcPr>
          <w:tcW w:w="6119" w:type="dxa"/>
          <w:vAlign w:val="center"/>
        </w:tcPr>
        <w:p w14:paraId="103EACF4" w14:textId="77777777" w:rsidR="00A25E38" w:rsidRPr="006B2C28" w:rsidRDefault="00A25E38" w:rsidP="0022779B">
          <w:pPr>
            <w:suppressAutoHyphens/>
            <w:ind w:right="187"/>
            <w:rPr>
              <w:rFonts w:asciiTheme="majorHAnsi" w:hAnsiTheme="majorHAnsi"/>
              <w:color w:val="000000" w:themeColor="text1"/>
              <w:sz w:val="14"/>
              <w:szCs w:val="18"/>
            </w:rPr>
          </w:pPr>
        </w:p>
      </w:tc>
      <w:tc>
        <w:tcPr>
          <w:tcW w:w="977" w:type="dxa"/>
          <w:vAlign w:val="center"/>
        </w:tcPr>
        <w:p w14:paraId="4F7DD7B8" w14:textId="77777777" w:rsidR="00A25E38" w:rsidRPr="006B2C28" w:rsidRDefault="00A25E38" w:rsidP="0022779B">
          <w:pPr>
            <w:suppressAutoHyphens/>
            <w:ind w:right="187"/>
            <w:rPr>
              <w:rFonts w:asciiTheme="majorHAnsi" w:hAnsiTheme="majorHAnsi"/>
              <w:color w:val="092D74"/>
              <w:sz w:val="14"/>
              <w:szCs w:val="18"/>
            </w:rPr>
          </w:pPr>
        </w:p>
      </w:tc>
      <w:tc>
        <w:tcPr>
          <w:tcW w:w="3110" w:type="dxa"/>
          <w:vAlign w:val="center"/>
        </w:tcPr>
        <w:p w14:paraId="29C987D6" w14:textId="77777777" w:rsidR="00A25E38" w:rsidRPr="006B2C28" w:rsidRDefault="00A25E38" w:rsidP="0022779B">
          <w:pPr>
            <w:suppressAutoHyphens/>
            <w:ind w:right="187"/>
            <w:rPr>
              <w:rFonts w:asciiTheme="majorHAnsi" w:hAnsiTheme="majorHAnsi"/>
              <w:color w:val="092D74"/>
              <w:sz w:val="14"/>
              <w:szCs w:val="18"/>
            </w:rPr>
          </w:pPr>
        </w:p>
      </w:tc>
    </w:tr>
  </w:tbl>
  <w:p w14:paraId="715A1C0E" w14:textId="77777777" w:rsidR="00A25E38" w:rsidRPr="0072383F" w:rsidRDefault="00A25E38" w:rsidP="000A5EEF">
    <w:pPr>
      <w:pStyle w:val="Nagwek"/>
      <w:ind w:hanging="284"/>
      <w:jc w:val="center"/>
      <w:rPr>
        <w:rFonts w:ascii="Calibri" w:hAnsi="Calibri"/>
        <w:b/>
        <w:bCs/>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8215531">
    <w:abstractNumId w:val="15"/>
  </w:num>
  <w:num w:numId="2" w16cid:durableId="487208804">
    <w:abstractNumId w:val="5"/>
  </w:num>
  <w:num w:numId="3" w16cid:durableId="11032827">
    <w:abstractNumId w:val="3"/>
  </w:num>
  <w:num w:numId="4" w16cid:durableId="728194163">
    <w:abstractNumId w:val="30"/>
  </w:num>
  <w:num w:numId="5" w16cid:durableId="1710717262">
    <w:abstractNumId w:val="13"/>
  </w:num>
  <w:num w:numId="6" w16cid:durableId="466701249">
    <w:abstractNumId w:val="9"/>
  </w:num>
  <w:num w:numId="7" w16cid:durableId="1957712042">
    <w:abstractNumId w:val="20"/>
  </w:num>
  <w:num w:numId="8" w16cid:durableId="116068942">
    <w:abstractNumId w:val="34"/>
  </w:num>
  <w:num w:numId="9" w16cid:durableId="1099179270">
    <w:abstractNumId w:val="8"/>
  </w:num>
  <w:num w:numId="10" w16cid:durableId="971209735">
    <w:abstractNumId w:val="25"/>
  </w:num>
  <w:num w:numId="11" w16cid:durableId="1521236991">
    <w:abstractNumId w:val="17"/>
  </w:num>
  <w:num w:numId="12" w16cid:durableId="262997063">
    <w:abstractNumId w:val="12"/>
  </w:num>
  <w:num w:numId="13" w16cid:durableId="111049087">
    <w:abstractNumId w:val="6"/>
  </w:num>
  <w:num w:numId="14" w16cid:durableId="1136096640">
    <w:abstractNumId w:val="18"/>
  </w:num>
  <w:num w:numId="15" w16cid:durableId="2018189957">
    <w:abstractNumId w:val="29"/>
  </w:num>
  <w:num w:numId="16" w16cid:durableId="1876576631">
    <w:abstractNumId w:val="22"/>
  </w:num>
  <w:num w:numId="17" w16cid:durableId="1286276878">
    <w:abstractNumId w:val="35"/>
  </w:num>
  <w:num w:numId="18" w16cid:durableId="1066032223">
    <w:abstractNumId w:val="11"/>
  </w:num>
  <w:num w:numId="19" w16cid:durableId="1452824824">
    <w:abstractNumId w:val="4"/>
  </w:num>
  <w:num w:numId="20" w16cid:durableId="914320805">
    <w:abstractNumId w:val="19"/>
  </w:num>
  <w:num w:numId="21" w16cid:durableId="1853061341">
    <w:abstractNumId w:val="21"/>
  </w:num>
  <w:num w:numId="22" w16cid:durableId="785273449">
    <w:abstractNumId w:val="28"/>
  </w:num>
  <w:num w:numId="23" w16cid:durableId="1641183661">
    <w:abstractNumId w:val="10"/>
  </w:num>
  <w:num w:numId="24" w16cid:durableId="845440576">
    <w:abstractNumId w:val="33"/>
  </w:num>
  <w:num w:numId="25" w16cid:durableId="1821266633">
    <w:abstractNumId w:val="32"/>
  </w:num>
  <w:num w:numId="26" w16cid:durableId="1474910793">
    <w:abstractNumId w:val="14"/>
  </w:num>
  <w:num w:numId="27" w16cid:durableId="1864318899">
    <w:abstractNumId w:val="26"/>
  </w:num>
  <w:num w:numId="28" w16cid:durableId="166793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6736907">
    <w:abstractNumId w:val="23"/>
  </w:num>
  <w:num w:numId="30" w16cid:durableId="226184649">
    <w:abstractNumId w:val="16"/>
  </w:num>
  <w:num w:numId="31" w16cid:durableId="1806265838">
    <w:abstractNumId w:val="7"/>
  </w:num>
  <w:num w:numId="32" w16cid:durableId="2102991700">
    <w:abstractNumId w:val="27"/>
  </w:num>
  <w:num w:numId="33" w16cid:durableId="1515455797">
    <w:abstractNumId w:val="31"/>
  </w:num>
  <w:num w:numId="34" w16cid:durableId="218981318">
    <w:abstractNumId w:val="24"/>
  </w:num>
  <w:numIdMacAtCleanup w:val="30"/>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707794854"/>
  </wne:recipientData>
  <wne:recipientData>
    <wne:active wne:val="1"/>
    <wne:hash wne:val="2134479065"/>
  </wne:recipientData>
  <wne:recipientData>
    <wne:active wne:val="1"/>
    <wne:hash wne:val="1893756665"/>
  </wne:recipientData>
  <wne:recipientData>
    <wne:active wne:val="1"/>
    <wne:hash wne:val="-845919167"/>
  </wne:recipientData>
  <wne:recipientData>
    <wne:active wne:val="1"/>
    <wne:hash wne:val="-1805893798"/>
  </wne:recipientData>
  <wne:recipientData>
    <wne:active wne:val="1"/>
    <wne:hash wne:val="326586321"/>
  </wne:recipientData>
  <wne:recipientData>
    <wne:active wne:val="1"/>
    <wne:hash wne:val="1696306199"/>
  </wne:recipientData>
  <wne:recipientData>
    <wne:active wne:val="1"/>
    <wne:hash wne:val="-1650571197"/>
  </wne:recipientData>
  <wne:recipientData>
    <wne:active wne:val="1"/>
    <wne:hash wne:val="-529854867"/>
  </wne:recipientData>
  <wne:recipientData>
    <wne:active wne:val="1"/>
    <wne:hash wne:val="199389466"/>
  </wne:recipientData>
  <wne:recipientData>
    <wne:active wne:val="1"/>
    <wne:hash wne:val="1463511759"/>
  </wne:recipientData>
  <wne:recipientData>
    <wne:active wne:val="1"/>
    <wne:hash wne:val="-364208491"/>
  </wne:recipientData>
  <wne:recipientData>
    <wne:active wne:val="1"/>
    <wne:hash wne:val="153867082"/>
  </wne:recipientData>
  <wne:recipientData>
    <wne:active wne:val="1"/>
    <wne:hash wne:val="32816520"/>
  </wne:recipientData>
  <wne:recipientData>
    <wne:active wne:val="1"/>
    <wne:hash wne:val="-1783477824"/>
  </wne:recipientData>
  <wne:recipientData>
    <wne:active wne:val="1"/>
    <wne:hash wne:val="-160785424"/>
  </wne:recipientData>
  <wne:recipientData>
    <wne:active wne:val="1"/>
    <wne:hash wne:val="-1196491318"/>
  </wne:recipientData>
  <wne:recipientData>
    <wne:active wne:val="1"/>
    <wne:hash wne:val="-1794555189"/>
  </wne:recipientData>
  <wne:recipientData>
    <wne:active wne:val="1"/>
    <wne:hash wne:val="926861732"/>
  </wne:recipientData>
  <wne:recipientData>
    <wne:active wne:val="1"/>
    <wne:hash wne:val="1724575204"/>
  </wne:recipientData>
  <wne:recipientData>
    <wne:active wne:val="1"/>
    <wne:hash wne:val="214599788"/>
  </wne:recipientData>
  <wne:recipientData>
    <wne:active wne:val="1"/>
    <wne:hash wne:val="982061022"/>
  </wne:recipientData>
  <wne:recipientData>
    <wne:active wne:val="1"/>
    <wne:hash wne:val="1706593297"/>
  </wne:recipientData>
  <wne:recipientData>
    <wne:active wne:val="1"/>
    <wne:hash wne:val="1098199889"/>
  </wne:recipientData>
  <wne:recipientData>
    <wne:active wne:val="1"/>
    <wne:hash wne:val="838682135"/>
  </wne:recipientData>
  <wne:recipientData>
    <wne:active wne:val="1"/>
    <wne:hash wne:val="-1169834110"/>
  </wne:recipientData>
  <wne:recipientData>
    <wne:active wne:val="1"/>
    <wne:hash wne:val="23270429"/>
  </wne:recipientData>
  <wne:recipientData>
    <wne:active wne:val="1"/>
    <wne:hash wne:val="-192612630"/>
  </wne:recipientData>
  <wne:recipientData>
    <wne:active wne:val="1"/>
    <wne:hash wne:val="-2038248596"/>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mailMerge>
    <w:mainDocumentType w:val="formLetters"/>
    <w:linkToQuery/>
    <w:dataType w:val="native"/>
    <w:connectString w:val="Provider=Microsoft.ACE.OLEDB.12.0;User ID=Admin;Data Source=C:\Users\11950004\Desktop\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ostepowanie` "/>
    <w:dataSource r:id="rId1"/>
    <w:viewMergedData/>
    <w:activeRecord w:val="29"/>
    <w:odso>
      <w:udl w:val="Provider=Microsoft.ACE.OLEDB.12.0;User ID=Admin;Data Source=C:\Users\11950004\Desktop\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ostepowanie"/>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39E"/>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7E4"/>
    <w:rsid w:val="00031ABB"/>
    <w:rsid w:val="00032E9D"/>
    <w:rsid w:val="000339B0"/>
    <w:rsid w:val="00034466"/>
    <w:rsid w:val="0003633A"/>
    <w:rsid w:val="0004020B"/>
    <w:rsid w:val="00040313"/>
    <w:rsid w:val="000406E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3B97"/>
    <w:rsid w:val="000747E2"/>
    <w:rsid w:val="00074AA8"/>
    <w:rsid w:val="0007572B"/>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EEF"/>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4F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5CE8"/>
    <w:rsid w:val="001567FB"/>
    <w:rsid w:val="00156D62"/>
    <w:rsid w:val="0015712B"/>
    <w:rsid w:val="001575B5"/>
    <w:rsid w:val="00157C01"/>
    <w:rsid w:val="00161CAB"/>
    <w:rsid w:val="001630E0"/>
    <w:rsid w:val="00164C08"/>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D6F"/>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D7A51"/>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0032"/>
    <w:rsid w:val="002511EE"/>
    <w:rsid w:val="002532C3"/>
    <w:rsid w:val="002548AD"/>
    <w:rsid w:val="00255149"/>
    <w:rsid w:val="00261683"/>
    <w:rsid w:val="00262365"/>
    <w:rsid w:val="0026273C"/>
    <w:rsid w:val="00262836"/>
    <w:rsid w:val="00262A08"/>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3C09"/>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170"/>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E7D42"/>
    <w:rsid w:val="002F167E"/>
    <w:rsid w:val="002F1A99"/>
    <w:rsid w:val="002F2397"/>
    <w:rsid w:val="002F24E7"/>
    <w:rsid w:val="002F399A"/>
    <w:rsid w:val="002F3A74"/>
    <w:rsid w:val="002F3D50"/>
    <w:rsid w:val="002F401A"/>
    <w:rsid w:val="002F4ACE"/>
    <w:rsid w:val="002F56E1"/>
    <w:rsid w:val="002F71FA"/>
    <w:rsid w:val="002F7BAF"/>
    <w:rsid w:val="00300054"/>
    <w:rsid w:val="00301282"/>
    <w:rsid w:val="003013EA"/>
    <w:rsid w:val="003017D4"/>
    <w:rsid w:val="00302110"/>
    <w:rsid w:val="00303275"/>
    <w:rsid w:val="00303B31"/>
    <w:rsid w:val="00303DF6"/>
    <w:rsid w:val="00303E68"/>
    <w:rsid w:val="00305A16"/>
    <w:rsid w:val="00305F21"/>
    <w:rsid w:val="003065DE"/>
    <w:rsid w:val="003072B5"/>
    <w:rsid w:val="003076FA"/>
    <w:rsid w:val="003079D3"/>
    <w:rsid w:val="00311E7B"/>
    <w:rsid w:val="00312570"/>
    <w:rsid w:val="00312A60"/>
    <w:rsid w:val="0031343F"/>
    <w:rsid w:val="003135F5"/>
    <w:rsid w:val="00314589"/>
    <w:rsid w:val="003157EB"/>
    <w:rsid w:val="0031587F"/>
    <w:rsid w:val="00321DD5"/>
    <w:rsid w:val="00325A22"/>
    <w:rsid w:val="00325F85"/>
    <w:rsid w:val="00327148"/>
    <w:rsid w:val="0033270E"/>
    <w:rsid w:val="00333C26"/>
    <w:rsid w:val="0033475C"/>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1DE"/>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21589"/>
    <w:rsid w:val="0042201D"/>
    <w:rsid w:val="00424019"/>
    <w:rsid w:val="00424039"/>
    <w:rsid w:val="0042420D"/>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758"/>
    <w:rsid w:val="00471CC9"/>
    <w:rsid w:val="00471E73"/>
    <w:rsid w:val="004723E9"/>
    <w:rsid w:val="00474A5B"/>
    <w:rsid w:val="00474FC5"/>
    <w:rsid w:val="00475757"/>
    <w:rsid w:val="00477D82"/>
    <w:rsid w:val="004813B1"/>
    <w:rsid w:val="0048437E"/>
    <w:rsid w:val="004859BD"/>
    <w:rsid w:val="00485DB0"/>
    <w:rsid w:val="00487AA0"/>
    <w:rsid w:val="004906EB"/>
    <w:rsid w:val="00490C52"/>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2B17"/>
    <w:rsid w:val="004B44FF"/>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69B"/>
    <w:rsid w:val="004E48E9"/>
    <w:rsid w:val="004E49D4"/>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B11"/>
    <w:rsid w:val="0050273F"/>
    <w:rsid w:val="00502D83"/>
    <w:rsid w:val="0050326B"/>
    <w:rsid w:val="00503485"/>
    <w:rsid w:val="005113C7"/>
    <w:rsid w:val="00512BA4"/>
    <w:rsid w:val="0051308E"/>
    <w:rsid w:val="005151D2"/>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35A1"/>
    <w:rsid w:val="005B4295"/>
    <w:rsid w:val="005B48E5"/>
    <w:rsid w:val="005B4B64"/>
    <w:rsid w:val="005B5437"/>
    <w:rsid w:val="005B6BED"/>
    <w:rsid w:val="005C0327"/>
    <w:rsid w:val="005C1069"/>
    <w:rsid w:val="005C18BB"/>
    <w:rsid w:val="005C1E38"/>
    <w:rsid w:val="005C23BF"/>
    <w:rsid w:val="005C318B"/>
    <w:rsid w:val="005C489F"/>
    <w:rsid w:val="005C491E"/>
    <w:rsid w:val="005C58F1"/>
    <w:rsid w:val="005C68E6"/>
    <w:rsid w:val="005C6FDB"/>
    <w:rsid w:val="005C72F1"/>
    <w:rsid w:val="005C7DC0"/>
    <w:rsid w:val="005D06F2"/>
    <w:rsid w:val="005D07E4"/>
    <w:rsid w:val="005D2A9E"/>
    <w:rsid w:val="005D2CD1"/>
    <w:rsid w:val="005D3687"/>
    <w:rsid w:val="005D37C5"/>
    <w:rsid w:val="005D5AF5"/>
    <w:rsid w:val="005D5E1C"/>
    <w:rsid w:val="005D609B"/>
    <w:rsid w:val="005D7714"/>
    <w:rsid w:val="005E142C"/>
    <w:rsid w:val="005E195A"/>
    <w:rsid w:val="005E28DA"/>
    <w:rsid w:val="005E2BCF"/>
    <w:rsid w:val="005E2F93"/>
    <w:rsid w:val="005E369A"/>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393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C8A"/>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5841"/>
    <w:rsid w:val="00676D80"/>
    <w:rsid w:val="0067721F"/>
    <w:rsid w:val="0068060C"/>
    <w:rsid w:val="006810E0"/>
    <w:rsid w:val="00681E01"/>
    <w:rsid w:val="00682687"/>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510B"/>
    <w:rsid w:val="007065B7"/>
    <w:rsid w:val="0070703A"/>
    <w:rsid w:val="00707281"/>
    <w:rsid w:val="00710DC5"/>
    <w:rsid w:val="00711D27"/>
    <w:rsid w:val="00711D36"/>
    <w:rsid w:val="007121CE"/>
    <w:rsid w:val="00712338"/>
    <w:rsid w:val="007140FB"/>
    <w:rsid w:val="00716A25"/>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078A"/>
    <w:rsid w:val="007E1BC8"/>
    <w:rsid w:val="007E1F0A"/>
    <w:rsid w:val="007E3062"/>
    <w:rsid w:val="007E3C64"/>
    <w:rsid w:val="007E3FA9"/>
    <w:rsid w:val="007E41EC"/>
    <w:rsid w:val="007E51D6"/>
    <w:rsid w:val="007E5A99"/>
    <w:rsid w:val="007E6A61"/>
    <w:rsid w:val="007E7DC1"/>
    <w:rsid w:val="007F0664"/>
    <w:rsid w:val="007F174A"/>
    <w:rsid w:val="007F3DB0"/>
    <w:rsid w:val="007F4D3D"/>
    <w:rsid w:val="007F6443"/>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2219"/>
    <w:rsid w:val="008527CA"/>
    <w:rsid w:val="008530CC"/>
    <w:rsid w:val="00854ADC"/>
    <w:rsid w:val="0085593D"/>
    <w:rsid w:val="00857C86"/>
    <w:rsid w:val="0086171D"/>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20"/>
    <w:rsid w:val="008E35EA"/>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052F"/>
    <w:rsid w:val="0094097F"/>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20"/>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47A5"/>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1500"/>
    <w:rsid w:val="00A12FBB"/>
    <w:rsid w:val="00A130D2"/>
    <w:rsid w:val="00A138C2"/>
    <w:rsid w:val="00A14EEF"/>
    <w:rsid w:val="00A15C48"/>
    <w:rsid w:val="00A16E26"/>
    <w:rsid w:val="00A20853"/>
    <w:rsid w:val="00A20A4C"/>
    <w:rsid w:val="00A20DD7"/>
    <w:rsid w:val="00A21EBA"/>
    <w:rsid w:val="00A21F91"/>
    <w:rsid w:val="00A2200A"/>
    <w:rsid w:val="00A221B2"/>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0E"/>
    <w:rsid w:val="00A53686"/>
    <w:rsid w:val="00A53A20"/>
    <w:rsid w:val="00A5482F"/>
    <w:rsid w:val="00A55DBE"/>
    <w:rsid w:val="00A56111"/>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7EC4"/>
    <w:rsid w:val="00AA063E"/>
    <w:rsid w:val="00AA06CD"/>
    <w:rsid w:val="00AA09DA"/>
    <w:rsid w:val="00AA2BEB"/>
    <w:rsid w:val="00AA35C5"/>
    <w:rsid w:val="00AA381F"/>
    <w:rsid w:val="00AA68A1"/>
    <w:rsid w:val="00AB1519"/>
    <w:rsid w:val="00AB1632"/>
    <w:rsid w:val="00AB38E3"/>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453"/>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0F39"/>
    <w:rsid w:val="00B21F82"/>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3B76"/>
    <w:rsid w:val="00BA43C0"/>
    <w:rsid w:val="00BA5A5C"/>
    <w:rsid w:val="00BA5E4E"/>
    <w:rsid w:val="00BA6FF1"/>
    <w:rsid w:val="00BB0B40"/>
    <w:rsid w:val="00BB27C2"/>
    <w:rsid w:val="00BB287E"/>
    <w:rsid w:val="00BB3EA1"/>
    <w:rsid w:val="00BB42EE"/>
    <w:rsid w:val="00BB6FB0"/>
    <w:rsid w:val="00BC1318"/>
    <w:rsid w:val="00BC27C8"/>
    <w:rsid w:val="00BC29DD"/>
    <w:rsid w:val="00BC2C2D"/>
    <w:rsid w:val="00BC49EE"/>
    <w:rsid w:val="00BC4B72"/>
    <w:rsid w:val="00BC505C"/>
    <w:rsid w:val="00BC73E1"/>
    <w:rsid w:val="00BD0EF5"/>
    <w:rsid w:val="00BD26CD"/>
    <w:rsid w:val="00BD2CCB"/>
    <w:rsid w:val="00BD59CB"/>
    <w:rsid w:val="00BD5D16"/>
    <w:rsid w:val="00BD6E1B"/>
    <w:rsid w:val="00BD6E85"/>
    <w:rsid w:val="00BD783C"/>
    <w:rsid w:val="00BD7F1D"/>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3F3"/>
    <w:rsid w:val="00C32775"/>
    <w:rsid w:val="00C339E1"/>
    <w:rsid w:val="00C33BAA"/>
    <w:rsid w:val="00C35B29"/>
    <w:rsid w:val="00C36255"/>
    <w:rsid w:val="00C36FD6"/>
    <w:rsid w:val="00C412D6"/>
    <w:rsid w:val="00C41484"/>
    <w:rsid w:val="00C428BE"/>
    <w:rsid w:val="00C431AC"/>
    <w:rsid w:val="00C4464E"/>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3D3C"/>
    <w:rsid w:val="00C74010"/>
    <w:rsid w:val="00C74A32"/>
    <w:rsid w:val="00C754D0"/>
    <w:rsid w:val="00C75D4B"/>
    <w:rsid w:val="00C75EB0"/>
    <w:rsid w:val="00C76DD0"/>
    <w:rsid w:val="00C80221"/>
    <w:rsid w:val="00C80612"/>
    <w:rsid w:val="00C80756"/>
    <w:rsid w:val="00C81070"/>
    <w:rsid w:val="00C86884"/>
    <w:rsid w:val="00C87108"/>
    <w:rsid w:val="00C87603"/>
    <w:rsid w:val="00C87D63"/>
    <w:rsid w:val="00C9208B"/>
    <w:rsid w:val="00C9211D"/>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3E39"/>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791"/>
    <w:rsid w:val="00CF5FF9"/>
    <w:rsid w:val="00CF6DCD"/>
    <w:rsid w:val="00CF74E7"/>
    <w:rsid w:val="00D00395"/>
    <w:rsid w:val="00D01C67"/>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F88"/>
    <w:rsid w:val="00D61407"/>
    <w:rsid w:val="00D63620"/>
    <w:rsid w:val="00D63703"/>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48C4"/>
    <w:rsid w:val="00D76079"/>
    <w:rsid w:val="00D76C57"/>
    <w:rsid w:val="00D76ECA"/>
    <w:rsid w:val="00D81B30"/>
    <w:rsid w:val="00D81C42"/>
    <w:rsid w:val="00D81CB9"/>
    <w:rsid w:val="00D821A3"/>
    <w:rsid w:val="00D84A64"/>
    <w:rsid w:val="00D8519B"/>
    <w:rsid w:val="00D86054"/>
    <w:rsid w:val="00D860E1"/>
    <w:rsid w:val="00D86300"/>
    <w:rsid w:val="00D86504"/>
    <w:rsid w:val="00D86F81"/>
    <w:rsid w:val="00D8712F"/>
    <w:rsid w:val="00D87EFA"/>
    <w:rsid w:val="00D90546"/>
    <w:rsid w:val="00D914F4"/>
    <w:rsid w:val="00D936DC"/>
    <w:rsid w:val="00DA07F7"/>
    <w:rsid w:val="00DA1461"/>
    <w:rsid w:val="00DA1A9E"/>
    <w:rsid w:val="00DA1B76"/>
    <w:rsid w:val="00DA27D2"/>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6FA2"/>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7FE2"/>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3827"/>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15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64B"/>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588"/>
    <w:rsid w:val="00F259B6"/>
    <w:rsid w:val="00F30FC5"/>
    <w:rsid w:val="00F3118B"/>
    <w:rsid w:val="00F32B78"/>
    <w:rsid w:val="00F32E7B"/>
    <w:rsid w:val="00F37412"/>
    <w:rsid w:val="00F3754A"/>
    <w:rsid w:val="00F40102"/>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87D3B"/>
    <w:rsid w:val="00F90D38"/>
    <w:rsid w:val="00F94B64"/>
    <w:rsid w:val="00F95D6C"/>
    <w:rsid w:val="00F963B0"/>
    <w:rsid w:val="00F9796B"/>
    <w:rsid w:val="00F97A80"/>
    <w:rsid w:val="00FA0252"/>
    <w:rsid w:val="00FA08C4"/>
    <w:rsid w:val="00FA0E61"/>
    <w:rsid w:val="00FA2848"/>
    <w:rsid w:val="00FA2E02"/>
    <w:rsid w:val="00FA5CB4"/>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16B"/>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 w:type="character" w:styleId="Nierozpoznanawzmianka">
    <w:name w:val="Unresolved Mention"/>
    <w:basedOn w:val="Domylnaczcionkaakapitu"/>
    <w:uiPriority w:val="99"/>
    <w:semiHidden/>
    <w:unhideWhenUsed/>
    <w:rsid w:val="00E93827"/>
    <w:rPr>
      <w:color w:val="605E5C"/>
      <w:shd w:val="clear" w:color="auto" w:fill="E1DFDD"/>
    </w:rPr>
  </w:style>
  <w:style w:type="paragraph" w:styleId="Tekstpodstawowyzwciciem2">
    <w:name w:val="Body Text First Indent 2"/>
    <w:basedOn w:val="Tekstpodstawowywcity"/>
    <w:link w:val="Tekstpodstawowyzwciciem2Znak"/>
    <w:uiPriority w:val="99"/>
    <w:semiHidden/>
    <w:unhideWhenUsed/>
    <w:rsid w:val="00E93827"/>
    <w:pPr>
      <w:spacing w:after="0"/>
      <w:ind w:left="360" w:firstLine="360"/>
    </w:pPr>
  </w:style>
  <w:style w:type="character" w:customStyle="1" w:styleId="Tekstpodstawowyzwciciem2Znak">
    <w:name w:val="Tekst podstawowy z wcięciem 2 Znak"/>
    <w:basedOn w:val="TekstpodstawowywcityZnak"/>
    <w:link w:val="Tekstpodstawowyzwciciem2"/>
    <w:uiPriority w:val="99"/>
    <w:semiHidden/>
    <w:rsid w:val="00E93827"/>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1161">
      <w:bodyDiv w:val="1"/>
      <w:marLeft w:val="0"/>
      <w:marRight w:val="0"/>
      <w:marTop w:val="0"/>
      <w:marBottom w:val="0"/>
      <w:divBdr>
        <w:top w:val="none" w:sz="0" w:space="0" w:color="auto"/>
        <w:left w:val="none" w:sz="0" w:space="0" w:color="auto"/>
        <w:bottom w:val="none" w:sz="0" w:space="0" w:color="auto"/>
        <w:right w:val="none" w:sz="0" w:space="0" w:color="auto"/>
      </w:divBdr>
    </w:div>
    <w:div w:id="154952566">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00222019">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0897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32"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50004\Desktop\Baza%20danych.accdb" TargetMode="External"/><Relationship Id="rId1" Type="http://schemas.openxmlformats.org/officeDocument/2006/relationships/mailMergeSource" Target="file:///C:\Users\11950004\Desktop\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1429_2026 załączniki edytowalne.docx</dmsv2BaseFileName>
    <dmsv2BaseDisplayName xmlns="http://schemas.microsoft.com/sharepoint/v3">1429_2026 załączniki edytowalne</dmsv2BaseDisplayName>
    <dmsv2SWPP2ObjectNumber xmlns="http://schemas.microsoft.com/sharepoint/v3">POST/DYS/OW/GZ/01429/2026                         </dmsv2SWPP2ObjectNumber>
    <dmsv2SWPP2SumMD5 xmlns="http://schemas.microsoft.com/sharepoint/v3">e93443f8c242ca2bded1e1fab5601c4a</dmsv2SWPP2SumMD5>
    <dmsv2BaseMoved xmlns="http://schemas.microsoft.com/sharepoint/v3">false</dmsv2BaseMoved>
    <dmsv2BaseIsSensitive xmlns="http://schemas.microsoft.com/sharepoint/v3">true</dmsv2BaseIsSensitive>
    <dmsv2SWPP2IDSWPP2 xmlns="http://schemas.microsoft.com/sharepoint/v3">714299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25037064</dmsv2BaseClientSystemDocumentID>
    <dmsv2BaseModifiedByID xmlns="http://schemas.microsoft.com/sharepoint/v3">11950004</dmsv2BaseModifiedByID>
    <dmsv2BaseCreatedByID xmlns="http://schemas.microsoft.com/sharepoint/v3">11950004</dmsv2BaseCreatedByID>
    <dmsv2SWPP2ObjectDepartment xmlns="http://schemas.microsoft.com/sharepoint/v3">00000001000700050000000f00000003</dmsv2SWPP2ObjectDepartment>
    <dmsv2SWPP2ObjectName xmlns="http://schemas.microsoft.com/sharepoint/v3">Postępowanie</dmsv2SWPP2ObjectName>
    <_dlc_DocId xmlns="a19cb1c7-c5c7-46d4-85ae-d83685407bba">FJ3FSM7XJ42E-1195302456-14330</_dlc_DocId>
    <_dlc_DocIdUrl xmlns="a19cb1c7-c5c7-46d4-85ae-d83685407bba">
      <Url>https://swpp2.dms.gkpge.pl/sites/43/_layouts/15/DocIdRedir.aspx?ID=FJ3FSM7XJ42E-1195302456-14330</Url>
      <Description>FJ3FSM7XJ42E-1195302456-14330</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D71521-C378-4815-9E86-9923A3A9078A}">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fa87e474-2c2a-4570-a952-e5d0e470b777"/>
    <ds:schemaRef ds:uri="http://www.w3.org/XML/1998/namespace"/>
    <ds:schemaRef ds:uri="http://schemas.microsoft.com/office/2006/documentManagement/types"/>
    <ds:schemaRef ds:uri="e98d7501-42e4-4a2d-b641-b529e1ab1d6e"/>
    <ds:schemaRef ds:uri="http://schemas.microsoft.com/office/infopath/2007/PartnerControls"/>
    <ds:schemaRef ds:uri="http://purl.org/dc/elements/1.1/"/>
    <ds:schemaRef ds:uri="http://purl.org/dc/terms/"/>
    <ds:schemaRef ds:uri="http://schemas.openxmlformats.org/package/2006/metadata/core-properties"/>
    <ds:schemaRef ds:uri="efb9c7a9-fb7a-49d0-ad5d-64d3cce8bf9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237A4D55-9ED6-45D1-A1A1-AF6DCBEA0E78}"/>
</file>

<file path=customXml/itemProps6.xml><?xml version="1.0" encoding="utf-8"?>
<ds:datastoreItem xmlns:ds="http://schemas.openxmlformats.org/officeDocument/2006/customXml" ds:itemID="{25D37D83-F3F1-4483-AB15-FD1C82376931}"/>
</file>

<file path=docProps/app.xml><?xml version="1.0" encoding="utf-8"?>
<Properties xmlns="http://schemas.openxmlformats.org/officeDocument/2006/extended-properties" xmlns:vt="http://schemas.openxmlformats.org/officeDocument/2006/docPropsVTypes">
  <Template>Normal</Template>
  <TotalTime>1</TotalTime>
  <Pages>13</Pages>
  <Words>3523</Words>
  <Characters>21141</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Zadtka Michał [PGE Dystr. O.Warszawa]</cp:lastModifiedBy>
  <cp:revision>2</cp:revision>
  <cp:lastPrinted>2026-04-24T07:34:00Z</cp:lastPrinted>
  <dcterms:created xsi:type="dcterms:W3CDTF">2026-04-27T06:24:00Z</dcterms:created>
  <dcterms:modified xsi:type="dcterms:W3CDTF">2026-04-27T06:24:00Z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2026-04-24T07:18:48Z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247b0c17-8845-461e-ad3b-35c87d886836</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205db22d-9459-4ac2-bdde-fb4a6f4df799</vt:lpwstr>
  </property>
</Properties>
</file>